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DD6" w:rsidRDefault="009D1DD6" w:rsidP="009D1DD6">
      <w:pPr>
        <w:jc w:val="center"/>
        <w:rPr>
          <w:sz w:val="20"/>
        </w:rPr>
      </w:pPr>
      <w:r w:rsidRPr="008702A4">
        <w:rPr>
          <w:rFonts w:ascii="Arial" w:hAnsi="Arial"/>
          <w:sz w:val="17"/>
          <w:lang w:val="en-US"/>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Word.Picture.8" ShapeID="_x0000_i1025" DrawAspect="Content" ObjectID="_1685273037" r:id="rId8"/>
        </w:object>
      </w:r>
    </w:p>
    <w:p w:rsidR="009D1DD6" w:rsidRDefault="009D1DD6" w:rsidP="009D1DD6">
      <w:pPr>
        <w:jc w:val="center"/>
        <w:rPr>
          <w:b/>
          <w:bCs/>
          <w:sz w:val="28"/>
        </w:rPr>
      </w:pPr>
    </w:p>
    <w:p w:rsidR="009D1DD6" w:rsidRDefault="009D1DD6" w:rsidP="009D1DD6">
      <w:pPr>
        <w:jc w:val="center"/>
        <w:rPr>
          <w:b/>
          <w:bCs/>
          <w:sz w:val="28"/>
        </w:rPr>
      </w:pPr>
      <w:r>
        <w:rPr>
          <w:b/>
          <w:bCs/>
          <w:sz w:val="28"/>
        </w:rPr>
        <w:t>САВРАНСЬКА СЕЛИЩНА РАДА</w:t>
      </w:r>
    </w:p>
    <w:p w:rsidR="009D1DD6" w:rsidRDefault="009D1DD6" w:rsidP="009D1DD6">
      <w:pPr>
        <w:jc w:val="center"/>
        <w:rPr>
          <w:b/>
          <w:bCs/>
          <w:sz w:val="28"/>
        </w:rPr>
      </w:pPr>
      <w:r>
        <w:rPr>
          <w:b/>
          <w:bCs/>
          <w:sz w:val="28"/>
        </w:rPr>
        <w:t>ОДЕСЬКОЇ ОБЛАСТІ</w:t>
      </w:r>
    </w:p>
    <w:p w:rsidR="009D1DD6" w:rsidRDefault="009D1DD6" w:rsidP="009D1DD6">
      <w:pPr>
        <w:rPr>
          <w:b/>
          <w:bCs/>
          <w:sz w:val="28"/>
        </w:rPr>
      </w:pPr>
    </w:p>
    <w:p w:rsidR="009D1DD6" w:rsidRDefault="002A105D" w:rsidP="009D1DD6">
      <w:pPr>
        <w:jc w:val="center"/>
        <w:rPr>
          <w:b/>
          <w:bCs/>
          <w:sz w:val="28"/>
        </w:rPr>
      </w:pPr>
      <w:r>
        <w:rPr>
          <w:b/>
          <w:bCs/>
          <w:sz w:val="28"/>
        </w:rPr>
        <w:t xml:space="preserve">ПРОЕКТ </w:t>
      </w:r>
      <w:r w:rsidR="009D1DD6">
        <w:rPr>
          <w:b/>
          <w:bCs/>
          <w:sz w:val="28"/>
        </w:rPr>
        <w:t>РІШЕННЯ</w:t>
      </w:r>
    </w:p>
    <w:p w:rsidR="009D1DD6" w:rsidRDefault="009D1DD6" w:rsidP="009D1DD6">
      <w:pPr>
        <w:jc w:val="center"/>
        <w:rPr>
          <w:b/>
          <w:bCs/>
          <w:sz w:val="28"/>
        </w:rPr>
      </w:pPr>
    </w:p>
    <w:p w:rsidR="009D1DD6" w:rsidRDefault="009D1DD6" w:rsidP="009D1DD6">
      <w:pPr>
        <w:pStyle w:val="a3"/>
        <w:tabs>
          <w:tab w:val="left" w:pos="5103"/>
        </w:tabs>
        <w:spacing w:before="0" w:after="0"/>
        <w:ind w:right="5527"/>
        <w:jc w:val="both"/>
        <w:rPr>
          <w:sz w:val="28"/>
          <w:szCs w:val="28"/>
          <w:lang w:val="uk-UA"/>
        </w:rPr>
      </w:pPr>
      <w:r>
        <w:rPr>
          <w:bCs/>
          <w:sz w:val="28"/>
          <w:szCs w:val="28"/>
          <w:lang w:val="uk-UA"/>
        </w:rPr>
        <w:t>Про затвердження програми відпочинку та оздоровлення дітей, які проживають на території Савранської селищної територіальної громади на 2021-2023 роки</w:t>
      </w:r>
    </w:p>
    <w:p w:rsidR="009D1DD6" w:rsidRDefault="009D1DD6" w:rsidP="009D1DD6">
      <w:pPr>
        <w:pStyle w:val="a3"/>
        <w:spacing w:before="0" w:after="0"/>
        <w:jc w:val="both"/>
        <w:rPr>
          <w:sz w:val="28"/>
          <w:szCs w:val="28"/>
          <w:lang w:val="uk-UA"/>
        </w:rPr>
      </w:pPr>
      <w:r>
        <w:rPr>
          <w:sz w:val="28"/>
          <w:szCs w:val="28"/>
          <w:lang w:val="uk-UA"/>
        </w:rPr>
        <w:t xml:space="preserve">       </w:t>
      </w:r>
    </w:p>
    <w:p w:rsidR="009D1DD6" w:rsidRDefault="00E022FE" w:rsidP="009D1DD6">
      <w:pPr>
        <w:pStyle w:val="a3"/>
        <w:spacing w:before="0" w:after="0"/>
        <w:ind w:firstLine="567"/>
        <w:jc w:val="both"/>
        <w:rPr>
          <w:sz w:val="28"/>
          <w:szCs w:val="28"/>
          <w:lang w:val="uk-UA"/>
        </w:rPr>
      </w:pPr>
      <w:r>
        <w:rPr>
          <w:sz w:val="28"/>
          <w:szCs w:val="28"/>
          <w:lang w:val="uk-UA"/>
        </w:rPr>
        <w:t>Відповідно до пункту 22 частини 1 статті 26</w:t>
      </w:r>
      <w:r w:rsidR="009D1DD6">
        <w:rPr>
          <w:sz w:val="28"/>
          <w:szCs w:val="28"/>
          <w:lang w:val="uk-UA"/>
        </w:rPr>
        <w:t xml:space="preserve"> Закону України «Про місцеве самоврядування в Україні», Закону України «Про оздоровлення та відпочинок дітей», враховуючи висновки і рекомендації постійної комісії селищної ради </w:t>
      </w:r>
      <w:r w:rsidR="009D1DD6">
        <w:rPr>
          <w:b/>
          <w:sz w:val="28"/>
          <w:szCs w:val="28"/>
          <w:lang w:val="uk-UA"/>
        </w:rPr>
        <w:t xml:space="preserve">з </w:t>
      </w:r>
      <w:r w:rsidR="009D1DD6">
        <w:rPr>
          <w:sz w:val="28"/>
          <w:szCs w:val="28"/>
          <w:lang w:val="uk-UA"/>
        </w:rPr>
        <w:t>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 та постійної комісії селищної зади з охорони здоров’я, соціального захисту населення, освіти, культури, молоді, фізкультури і спорту</w:t>
      </w:r>
      <w:r w:rsidR="009D1DD6">
        <w:rPr>
          <w:color w:val="000000"/>
          <w:sz w:val="28"/>
          <w:szCs w:val="28"/>
          <w:lang w:val="uk-UA"/>
        </w:rPr>
        <w:t>,</w:t>
      </w:r>
      <w:r w:rsidR="009D1DD6">
        <w:rPr>
          <w:sz w:val="28"/>
          <w:szCs w:val="28"/>
          <w:lang w:val="uk-UA"/>
        </w:rPr>
        <w:t xml:space="preserve"> з метою створення сприятливих умов для забезпечення відпочинку та оздоровлення дітей, селищна рада </w:t>
      </w:r>
    </w:p>
    <w:p w:rsidR="009D1DD6" w:rsidRDefault="009D1DD6" w:rsidP="009D1DD6">
      <w:pPr>
        <w:pStyle w:val="a3"/>
        <w:spacing w:before="0" w:after="0"/>
        <w:jc w:val="both"/>
        <w:rPr>
          <w:sz w:val="28"/>
          <w:szCs w:val="28"/>
          <w:lang w:val="uk-UA"/>
        </w:rPr>
      </w:pPr>
      <w:r>
        <w:rPr>
          <w:sz w:val="28"/>
          <w:szCs w:val="28"/>
          <w:lang w:val="uk-UA"/>
        </w:rPr>
        <w:t>ВИРІШИЛА:</w:t>
      </w:r>
    </w:p>
    <w:p w:rsidR="009D1DD6" w:rsidRDefault="009D1DD6" w:rsidP="009D1DD6">
      <w:pPr>
        <w:pStyle w:val="a3"/>
        <w:spacing w:before="0" w:after="0"/>
        <w:ind w:firstLine="567"/>
        <w:jc w:val="both"/>
        <w:rPr>
          <w:sz w:val="28"/>
          <w:szCs w:val="28"/>
          <w:lang w:val="uk-UA"/>
        </w:rPr>
      </w:pPr>
      <w:r>
        <w:rPr>
          <w:sz w:val="28"/>
          <w:szCs w:val="28"/>
          <w:lang w:val="uk-UA"/>
        </w:rPr>
        <w:t xml:space="preserve">1. Затвердити програму відпочинку та оздоровлення дітей, які проживають на території Савранської селищної територіальної громади на 2021-2023 роки (далі - Програма), що додається. </w:t>
      </w:r>
    </w:p>
    <w:p w:rsidR="009D1DD6" w:rsidRDefault="009D1DD6" w:rsidP="009D1DD6">
      <w:pPr>
        <w:pStyle w:val="a3"/>
        <w:spacing w:before="0" w:after="0"/>
        <w:ind w:firstLine="567"/>
        <w:jc w:val="both"/>
        <w:rPr>
          <w:sz w:val="28"/>
          <w:szCs w:val="28"/>
          <w:lang w:val="uk-UA"/>
        </w:rPr>
      </w:pPr>
      <w:r>
        <w:rPr>
          <w:sz w:val="28"/>
          <w:szCs w:val="28"/>
          <w:lang w:val="uk-UA"/>
        </w:rPr>
        <w:t>2. Рекомендувати селищній раді щорічно при формуванні міського бюджету передбачати кошти на реалізацію Програми та вживати заходів щодо її виконання.</w:t>
      </w:r>
    </w:p>
    <w:p w:rsidR="009D1DD6" w:rsidRPr="009D1DD6" w:rsidRDefault="009D1DD6" w:rsidP="009D1DD6">
      <w:pPr>
        <w:pStyle w:val="a3"/>
        <w:spacing w:before="0" w:after="0"/>
        <w:ind w:firstLine="567"/>
        <w:jc w:val="both"/>
        <w:rPr>
          <w:rStyle w:val="apple-converted-space"/>
          <w:rFonts w:ascii="Arial" w:eastAsia="Arial" w:hAnsi="Arial" w:cs="Arial"/>
          <w:shd w:val="clear" w:color="auto" w:fill="CCCCCC"/>
          <w:lang w:val="uk-UA"/>
        </w:rPr>
      </w:pPr>
      <w:r>
        <w:rPr>
          <w:sz w:val="28"/>
          <w:szCs w:val="28"/>
          <w:lang w:val="uk-UA"/>
        </w:rPr>
        <w:t xml:space="preserve">3. Контроль за виконанням даного рішення покласти на </w:t>
      </w:r>
      <w:r w:rsidR="001D2BD3">
        <w:rPr>
          <w:sz w:val="28"/>
          <w:szCs w:val="28"/>
          <w:lang w:val="uk-UA"/>
        </w:rPr>
        <w:t>постійну комісію</w:t>
      </w:r>
      <w:r>
        <w:rPr>
          <w:sz w:val="28"/>
          <w:szCs w:val="28"/>
          <w:lang w:val="uk-UA"/>
        </w:rPr>
        <w:t xml:space="preserve"> селищної ради з питань планування, фінансів та бюджету, соціально-економічного розвитку, ринкових відносин та інвестиційної діяльності</w:t>
      </w:r>
      <w:r w:rsidR="00C0123F">
        <w:rPr>
          <w:sz w:val="28"/>
          <w:szCs w:val="28"/>
          <w:lang w:val="uk-UA"/>
        </w:rPr>
        <w:t>,</w:t>
      </w:r>
      <w:r>
        <w:rPr>
          <w:sz w:val="28"/>
          <w:szCs w:val="28"/>
          <w:lang w:val="uk-UA"/>
        </w:rPr>
        <w:t xml:space="preserve"> житлово-комунального господарства та комунальної власності</w:t>
      </w:r>
      <w:r w:rsidR="00C0123F">
        <w:rPr>
          <w:sz w:val="28"/>
          <w:szCs w:val="28"/>
          <w:lang w:val="uk-UA"/>
        </w:rPr>
        <w:t>,</w:t>
      </w:r>
      <w:r>
        <w:rPr>
          <w:sz w:val="28"/>
          <w:szCs w:val="28"/>
          <w:lang w:val="uk-UA"/>
        </w:rPr>
        <w:t xml:space="preserve"> та</w:t>
      </w:r>
      <w:r w:rsidR="001D2BD3" w:rsidRPr="001D2BD3">
        <w:rPr>
          <w:sz w:val="28"/>
          <w:szCs w:val="28"/>
          <w:lang w:val="uk-UA"/>
        </w:rPr>
        <w:t xml:space="preserve"> </w:t>
      </w:r>
      <w:r w:rsidR="00C0123F">
        <w:rPr>
          <w:sz w:val="28"/>
          <w:szCs w:val="28"/>
          <w:lang w:val="uk-UA"/>
        </w:rPr>
        <w:t xml:space="preserve">на </w:t>
      </w:r>
      <w:r w:rsidR="001D2BD3">
        <w:rPr>
          <w:sz w:val="28"/>
          <w:szCs w:val="28"/>
          <w:lang w:val="uk-UA"/>
        </w:rPr>
        <w:t>постійну комісію селищної ради</w:t>
      </w:r>
      <w:r>
        <w:rPr>
          <w:sz w:val="28"/>
          <w:szCs w:val="28"/>
          <w:lang w:val="uk-UA"/>
        </w:rPr>
        <w:t xml:space="preserve"> з охорони здоров’я, соціального захисту населення, освіти, культури, молоді, фізкультури і спорту</w:t>
      </w:r>
      <w:r>
        <w:rPr>
          <w:b/>
          <w:sz w:val="28"/>
          <w:szCs w:val="28"/>
          <w:lang w:val="uk-UA"/>
        </w:rPr>
        <w:t>.</w:t>
      </w:r>
    </w:p>
    <w:p w:rsidR="009D1DD6" w:rsidRDefault="009D1DD6" w:rsidP="009D1DD6">
      <w:pPr>
        <w:jc w:val="both"/>
      </w:pPr>
      <w:r>
        <w:rPr>
          <w:rStyle w:val="apple-converted-space"/>
          <w:rFonts w:ascii="Arial" w:eastAsia="Arial" w:hAnsi="Arial" w:cs="Arial"/>
          <w:sz w:val="28"/>
          <w:szCs w:val="28"/>
          <w:shd w:val="clear" w:color="auto" w:fill="CCCCCC"/>
        </w:rPr>
        <w:t xml:space="preserve"> </w:t>
      </w:r>
    </w:p>
    <w:p w:rsidR="009D1DD6" w:rsidRDefault="009D1DD6" w:rsidP="009D1DD6">
      <w:pPr>
        <w:jc w:val="both"/>
        <w:rPr>
          <w:sz w:val="28"/>
          <w:szCs w:val="28"/>
        </w:rPr>
      </w:pPr>
    </w:p>
    <w:p w:rsidR="002A105D" w:rsidRDefault="002A105D" w:rsidP="009D1DD6">
      <w:pPr>
        <w:pStyle w:val="a8"/>
        <w:rPr>
          <w:sz w:val="28"/>
          <w:szCs w:val="28"/>
        </w:rPr>
      </w:pPr>
    </w:p>
    <w:p w:rsidR="002A105D" w:rsidRDefault="002A105D" w:rsidP="009D1DD6">
      <w:pPr>
        <w:pStyle w:val="a8"/>
        <w:rPr>
          <w:sz w:val="28"/>
          <w:szCs w:val="28"/>
        </w:rPr>
      </w:pPr>
    </w:p>
    <w:p w:rsidR="005504A9" w:rsidRDefault="005504A9" w:rsidP="009D1DD6">
      <w:pPr>
        <w:pStyle w:val="a8"/>
        <w:rPr>
          <w:sz w:val="28"/>
          <w:szCs w:val="28"/>
        </w:rPr>
      </w:pPr>
    </w:p>
    <w:p w:rsidR="00A57C1C" w:rsidRDefault="009D1DD6" w:rsidP="009D1DD6">
      <w:pPr>
        <w:tabs>
          <w:tab w:val="left" w:pos="2268"/>
        </w:tabs>
      </w:pPr>
      <w:bookmarkStart w:id="0" w:name="_GoBack"/>
      <w:bookmarkEnd w:id="0"/>
      <w:r>
        <w:t xml:space="preserve">                                                                                             </w:t>
      </w:r>
    </w:p>
    <w:p w:rsidR="00A57C1C" w:rsidRDefault="00A57C1C" w:rsidP="009D1DD6">
      <w:pPr>
        <w:tabs>
          <w:tab w:val="left" w:pos="2268"/>
        </w:tabs>
      </w:pPr>
    </w:p>
    <w:p w:rsidR="009D1DD6" w:rsidRDefault="00A57C1C" w:rsidP="00A57C1C">
      <w:pPr>
        <w:tabs>
          <w:tab w:val="left" w:pos="2268"/>
        </w:tabs>
        <w:jc w:val="right"/>
        <w:rPr>
          <w:sz w:val="28"/>
          <w:szCs w:val="28"/>
        </w:rPr>
      </w:pPr>
      <w:r>
        <w:t xml:space="preserve">                                                </w:t>
      </w:r>
      <w:r w:rsidR="009D1DD6">
        <w:rPr>
          <w:sz w:val="28"/>
          <w:szCs w:val="28"/>
        </w:rPr>
        <w:t>Додаток</w:t>
      </w:r>
    </w:p>
    <w:p w:rsidR="00A57C1C" w:rsidRDefault="009D1DD6" w:rsidP="00A57C1C">
      <w:pPr>
        <w:tabs>
          <w:tab w:val="left" w:pos="2268"/>
        </w:tabs>
        <w:jc w:val="right"/>
        <w:rPr>
          <w:sz w:val="28"/>
          <w:szCs w:val="28"/>
        </w:rPr>
      </w:pPr>
      <w:r>
        <w:rPr>
          <w:sz w:val="28"/>
          <w:szCs w:val="28"/>
        </w:rPr>
        <w:t xml:space="preserve">                                                                                до </w:t>
      </w:r>
      <w:r w:rsidR="00A57C1C">
        <w:rPr>
          <w:sz w:val="28"/>
          <w:szCs w:val="28"/>
        </w:rPr>
        <w:t xml:space="preserve">Проекту </w:t>
      </w:r>
      <w:r>
        <w:rPr>
          <w:sz w:val="28"/>
          <w:szCs w:val="28"/>
        </w:rPr>
        <w:t xml:space="preserve">рішення </w:t>
      </w:r>
    </w:p>
    <w:p w:rsidR="009D1DD6" w:rsidRDefault="00A57C1C" w:rsidP="00A57C1C">
      <w:pPr>
        <w:tabs>
          <w:tab w:val="left" w:pos="2268"/>
        </w:tabs>
        <w:jc w:val="right"/>
        <w:rPr>
          <w:sz w:val="28"/>
          <w:szCs w:val="28"/>
        </w:rPr>
      </w:pPr>
      <w:r>
        <w:rPr>
          <w:sz w:val="28"/>
          <w:szCs w:val="28"/>
        </w:rPr>
        <w:t xml:space="preserve">                                                                           </w:t>
      </w:r>
      <w:r w:rsidR="009D1DD6">
        <w:rPr>
          <w:sz w:val="28"/>
          <w:szCs w:val="28"/>
        </w:rPr>
        <w:t>сесії</w:t>
      </w:r>
      <w:r>
        <w:rPr>
          <w:sz w:val="28"/>
          <w:szCs w:val="28"/>
        </w:rPr>
        <w:t xml:space="preserve"> </w:t>
      </w:r>
      <w:r w:rsidR="009D1DD6">
        <w:rPr>
          <w:sz w:val="28"/>
          <w:szCs w:val="28"/>
        </w:rPr>
        <w:t>селищної ради</w:t>
      </w:r>
    </w:p>
    <w:p w:rsidR="009D1DD6" w:rsidRDefault="009D1DD6" w:rsidP="00A57C1C">
      <w:pPr>
        <w:tabs>
          <w:tab w:val="left" w:pos="2268"/>
        </w:tabs>
        <w:rPr>
          <w:b/>
          <w:sz w:val="28"/>
          <w:szCs w:val="28"/>
        </w:rPr>
      </w:pPr>
      <w:r>
        <w:rPr>
          <w:sz w:val="28"/>
          <w:szCs w:val="28"/>
        </w:rPr>
        <w:t xml:space="preserve">                                                 </w:t>
      </w:r>
      <w:r w:rsidR="00A57C1C">
        <w:rPr>
          <w:sz w:val="28"/>
          <w:szCs w:val="28"/>
        </w:rPr>
        <w:t xml:space="preserve">                               </w:t>
      </w:r>
    </w:p>
    <w:p w:rsidR="009D1DD6" w:rsidRDefault="009D1DD6" w:rsidP="009D1DD6">
      <w:pPr>
        <w:jc w:val="right"/>
        <w:rPr>
          <w:b/>
          <w:sz w:val="28"/>
          <w:szCs w:val="28"/>
        </w:rPr>
      </w:pPr>
    </w:p>
    <w:p w:rsidR="009D1DD6" w:rsidRDefault="009D1DD6" w:rsidP="00F179BE">
      <w:pPr>
        <w:rPr>
          <w:b/>
          <w:sz w:val="28"/>
          <w:szCs w:val="28"/>
        </w:rPr>
      </w:pPr>
    </w:p>
    <w:p w:rsidR="009D1DD6" w:rsidRDefault="009D1DD6" w:rsidP="009D1DD6">
      <w:pPr>
        <w:jc w:val="center"/>
        <w:rPr>
          <w:bCs/>
          <w:sz w:val="28"/>
          <w:szCs w:val="28"/>
        </w:rPr>
      </w:pPr>
      <w:r>
        <w:rPr>
          <w:bCs/>
          <w:sz w:val="28"/>
          <w:szCs w:val="28"/>
        </w:rPr>
        <w:t>Програма</w:t>
      </w:r>
    </w:p>
    <w:p w:rsidR="009D1DD6" w:rsidRDefault="009D1DD6" w:rsidP="009D1DD6">
      <w:pPr>
        <w:jc w:val="center"/>
        <w:rPr>
          <w:bCs/>
          <w:sz w:val="28"/>
          <w:szCs w:val="28"/>
        </w:rPr>
      </w:pPr>
      <w:r>
        <w:rPr>
          <w:bCs/>
          <w:sz w:val="28"/>
          <w:szCs w:val="28"/>
        </w:rPr>
        <w:t>відпочинку та оздоровлення дітей,</w:t>
      </w:r>
    </w:p>
    <w:p w:rsidR="009D1DD6" w:rsidRDefault="009D1DD6" w:rsidP="009D1DD6">
      <w:pPr>
        <w:jc w:val="center"/>
        <w:rPr>
          <w:bCs/>
          <w:sz w:val="28"/>
          <w:szCs w:val="28"/>
        </w:rPr>
      </w:pPr>
      <w:r>
        <w:rPr>
          <w:bCs/>
          <w:sz w:val="28"/>
          <w:szCs w:val="28"/>
        </w:rPr>
        <w:t>які проживають на території</w:t>
      </w:r>
    </w:p>
    <w:p w:rsidR="009D1DD6" w:rsidRDefault="009D1DD6" w:rsidP="009D1DD6">
      <w:pPr>
        <w:jc w:val="center"/>
        <w:rPr>
          <w:bCs/>
          <w:sz w:val="28"/>
          <w:szCs w:val="28"/>
        </w:rPr>
      </w:pPr>
      <w:r>
        <w:rPr>
          <w:bCs/>
          <w:sz w:val="28"/>
          <w:szCs w:val="28"/>
        </w:rPr>
        <w:t>Савранської селищної територіальної громади</w:t>
      </w:r>
    </w:p>
    <w:p w:rsidR="009D1DD6" w:rsidRDefault="009D1DD6" w:rsidP="009D1DD6">
      <w:pPr>
        <w:jc w:val="center"/>
        <w:rPr>
          <w:b/>
          <w:sz w:val="28"/>
          <w:szCs w:val="28"/>
        </w:rPr>
      </w:pPr>
      <w:r>
        <w:rPr>
          <w:bCs/>
          <w:sz w:val="28"/>
          <w:szCs w:val="28"/>
        </w:rPr>
        <w:t>на 2021-2023 роки</w:t>
      </w:r>
    </w:p>
    <w:p w:rsidR="009D1DD6" w:rsidRDefault="009D1DD6" w:rsidP="009D1DD6">
      <w:pPr>
        <w:tabs>
          <w:tab w:val="left" w:pos="142"/>
          <w:tab w:val="left" w:pos="284"/>
          <w:tab w:val="left" w:pos="981"/>
          <w:tab w:val="left" w:pos="2977"/>
        </w:tabs>
      </w:pPr>
      <w:r>
        <w:rPr>
          <w:b/>
          <w:sz w:val="28"/>
          <w:szCs w:val="28"/>
        </w:rPr>
        <w:tab/>
      </w:r>
    </w:p>
    <w:p w:rsidR="009D1DD6" w:rsidRDefault="009D1DD6" w:rsidP="009D1DD6">
      <w:pPr>
        <w:pStyle w:val="HTML"/>
        <w:ind w:left="720"/>
        <w:jc w:val="center"/>
        <w:rPr>
          <w:sz w:val="28"/>
          <w:szCs w:val="28"/>
        </w:rPr>
      </w:pPr>
      <w:r>
        <w:rPr>
          <w:rFonts w:ascii="Times New Roman" w:hAnsi="Times New Roman" w:cs="Times New Roman"/>
          <w:b/>
          <w:sz w:val="28"/>
          <w:szCs w:val="28"/>
        </w:rPr>
        <w:t>Паспорт Програми</w:t>
      </w:r>
    </w:p>
    <w:tbl>
      <w:tblPr>
        <w:tblW w:w="0" w:type="auto"/>
        <w:tblInd w:w="343" w:type="dxa"/>
        <w:tblLayout w:type="fixed"/>
        <w:tblLook w:val="04A0" w:firstRow="1" w:lastRow="0" w:firstColumn="1" w:lastColumn="0" w:noHBand="0" w:noVBand="1"/>
      </w:tblPr>
      <w:tblGrid>
        <w:gridCol w:w="567"/>
        <w:gridCol w:w="3753"/>
        <w:gridCol w:w="4930"/>
      </w:tblGrid>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1.</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Ініціатор розроблення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proofErr w:type="spellStart"/>
            <w:r>
              <w:rPr>
                <w:sz w:val="28"/>
                <w:szCs w:val="28"/>
              </w:rPr>
              <w:t>Савранська</w:t>
            </w:r>
            <w:proofErr w:type="spellEnd"/>
            <w:r>
              <w:rPr>
                <w:sz w:val="28"/>
                <w:szCs w:val="28"/>
              </w:rPr>
              <w:t xml:space="preserve"> селищна рада</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2.</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Дата, номер і назва розпорядчого документу органу виконавчої влади про розроблення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ED578F">
            <w:pPr>
              <w:jc w:val="both"/>
            </w:pPr>
            <w:r>
              <w:rPr>
                <w:sz w:val="28"/>
                <w:szCs w:val="28"/>
              </w:rPr>
              <w:t>Закон України «</w:t>
            </w:r>
            <w:r w:rsidR="009D1DD6">
              <w:rPr>
                <w:sz w:val="28"/>
                <w:szCs w:val="28"/>
              </w:rPr>
              <w:t>Про м</w:t>
            </w:r>
            <w:r>
              <w:rPr>
                <w:sz w:val="28"/>
                <w:szCs w:val="28"/>
              </w:rPr>
              <w:t>ісцеве самоврядування в Україні»</w:t>
            </w:r>
            <w:r w:rsidR="009D1DD6">
              <w:rPr>
                <w:sz w:val="28"/>
                <w:szCs w:val="28"/>
              </w:rPr>
              <w:t xml:space="preserve"> від 04</w:t>
            </w:r>
            <w:r>
              <w:rPr>
                <w:sz w:val="28"/>
                <w:szCs w:val="28"/>
              </w:rPr>
              <w:t>.09.2008 №375-VІ Закон України «</w:t>
            </w:r>
            <w:r w:rsidR="009D1DD6">
              <w:rPr>
                <w:sz w:val="28"/>
                <w:szCs w:val="28"/>
              </w:rPr>
              <w:t>Про о</w:t>
            </w:r>
            <w:r>
              <w:rPr>
                <w:sz w:val="28"/>
                <w:szCs w:val="28"/>
              </w:rPr>
              <w:t>здоровлення та відпочинок дітей»</w:t>
            </w:r>
            <w:r w:rsidR="009D1DD6">
              <w:rPr>
                <w:sz w:val="28"/>
                <w:szCs w:val="28"/>
              </w:rPr>
              <w:t xml:space="preserve"> </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3.</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Розробник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r>
              <w:rPr>
                <w:sz w:val="28"/>
                <w:szCs w:val="28"/>
              </w:rPr>
              <w:t xml:space="preserve">Відділ з питань соціального захисту населення Савранської </w:t>
            </w:r>
            <w:proofErr w:type="spellStart"/>
            <w:r>
              <w:rPr>
                <w:sz w:val="28"/>
                <w:szCs w:val="28"/>
              </w:rPr>
              <w:t>селищно</w:t>
            </w:r>
            <w:proofErr w:type="spellEnd"/>
            <w:r>
              <w:rPr>
                <w:sz w:val="28"/>
                <w:szCs w:val="28"/>
                <w:lang w:val="ru-RU"/>
              </w:rPr>
              <w:t xml:space="preserve"> ради</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4.</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proofErr w:type="spellStart"/>
            <w:r>
              <w:rPr>
                <w:sz w:val="28"/>
                <w:szCs w:val="28"/>
              </w:rPr>
              <w:t>Співрозробники</w:t>
            </w:r>
            <w:proofErr w:type="spellEnd"/>
            <w:r>
              <w:rPr>
                <w:sz w:val="28"/>
                <w:szCs w:val="28"/>
              </w:rPr>
              <w:t xml:space="preserve">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r>
              <w:rPr>
                <w:sz w:val="28"/>
                <w:szCs w:val="28"/>
              </w:rPr>
              <w:t>Відділ освіти молоді та спорту</w:t>
            </w:r>
            <w:r w:rsidR="00F179BE">
              <w:rPr>
                <w:sz w:val="28"/>
                <w:szCs w:val="28"/>
              </w:rPr>
              <w:t xml:space="preserve"> Савранської </w:t>
            </w:r>
            <w:proofErr w:type="spellStart"/>
            <w:r w:rsidR="00F179BE">
              <w:rPr>
                <w:sz w:val="28"/>
                <w:szCs w:val="28"/>
              </w:rPr>
              <w:t>селищно</w:t>
            </w:r>
            <w:proofErr w:type="spellEnd"/>
            <w:r w:rsidR="00F179BE">
              <w:rPr>
                <w:sz w:val="28"/>
                <w:szCs w:val="28"/>
                <w:lang w:val="ru-RU"/>
              </w:rPr>
              <w:t xml:space="preserve"> ради</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5.</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Відповідальний виконавець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proofErr w:type="spellStart"/>
            <w:r>
              <w:rPr>
                <w:sz w:val="28"/>
                <w:szCs w:val="28"/>
              </w:rPr>
              <w:t>Савранська</w:t>
            </w:r>
            <w:proofErr w:type="spellEnd"/>
            <w:r>
              <w:rPr>
                <w:sz w:val="28"/>
                <w:szCs w:val="28"/>
              </w:rPr>
              <w:t xml:space="preserve"> селищна рада, відділ  з питань соціального захисту населення, відділ освіти молоді та спорту</w:t>
            </w:r>
          </w:p>
        </w:tc>
      </w:tr>
      <w:tr w:rsidR="009D1DD6" w:rsidRP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6.</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 xml:space="preserve">Учасники Програми </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rsidP="002A25C9">
            <w:pPr>
              <w:pStyle w:val="a8"/>
            </w:pPr>
            <w:r>
              <w:rPr>
                <w:sz w:val="28"/>
                <w:szCs w:val="28"/>
              </w:rPr>
              <w:t>Відділ соціального захисту населення, відділ освіти молоді та спорту, служба у  справах дітей , центр соціальних служб,  КНП «</w:t>
            </w:r>
            <w:proofErr w:type="spellStart"/>
            <w:r>
              <w:rPr>
                <w:sz w:val="28"/>
                <w:szCs w:val="28"/>
              </w:rPr>
              <w:t>Савранський</w:t>
            </w:r>
            <w:proofErr w:type="spellEnd"/>
            <w:r>
              <w:rPr>
                <w:sz w:val="28"/>
                <w:szCs w:val="28"/>
              </w:rPr>
              <w:t xml:space="preserve"> центр первинної медико-санітарної допомоги»</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7.</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Термін реалізації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r>
              <w:rPr>
                <w:sz w:val="28"/>
                <w:szCs w:val="28"/>
              </w:rPr>
              <w:t>2021– 2023  роки</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8.</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 xml:space="preserve">Перелік місцевих бюджетів, які беруть участь у виконанні Програми </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both"/>
            </w:pPr>
            <w:r>
              <w:rPr>
                <w:sz w:val="28"/>
                <w:szCs w:val="28"/>
              </w:rPr>
              <w:t>Місцевий</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lang w:val="en-US"/>
              </w:rPr>
              <w:t>9</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Загальний обсяг фінансових ресурсів районного бюджету, необхідних для реалізації Програми</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rPr>
                <w:sz w:val="28"/>
                <w:szCs w:val="28"/>
                <w:lang w:val="ru-RU"/>
              </w:rPr>
              <w:t>854,9 тис</w:t>
            </w:r>
            <w:proofErr w:type="gramStart"/>
            <w:r>
              <w:rPr>
                <w:sz w:val="28"/>
                <w:szCs w:val="28"/>
                <w:lang w:val="ru-RU"/>
              </w:rPr>
              <w:t>.</w:t>
            </w:r>
            <w:proofErr w:type="gramEnd"/>
            <w:r w:rsidR="006059E2">
              <w:rPr>
                <w:sz w:val="28"/>
                <w:szCs w:val="28"/>
                <w:lang w:val="ru-RU"/>
              </w:rPr>
              <w:t xml:space="preserve"> </w:t>
            </w:r>
            <w:proofErr w:type="gramStart"/>
            <w:r w:rsidR="006059E2">
              <w:rPr>
                <w:sz w:val="28"/>
                <w:szCs w:val="28"/>
                <w:lang w:val="ru-RU"/>
              </w:rPr>
              <w:t>г</w:t>
            </w:r>
            <w:proofErr w:type="gramEnd"/>
            <w:r w:rsidR="006059E2">
              <w:rPr>
                <w:sz w:val="28"/>
                <w:szCs w:val="28"/>
                <w:lang w:val="ru-RU"/>
              </w:rPr>
              <w:t>рн.</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lang w:val="en-US"/>
              </w:rPr>
              <w:t>9.1</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У тому числі: коштів місцевого бюджету</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rPr>
                <w:sz w:val="28"/>
                <w:szCs w:val="28"/>
                <w:lang w:val="ru-RU"/>
              </w:rPr>
              <w:t>854</w:t>
            </w:r>
            <w:r w:rsidR="00A57C1C">
              <w:rPr>
                <w:sz w:val="28"/>
                <w:szCs w:val="28"/>
                <w:lang w:val="ru-RU"/>
              </w:rPr>
              <w:t>,</w:t>
            </w:r>
            <w:r>
              <w:rPr>
                <w:sz w:val="28"/>
                <w:szCs w:val="28"/>
                <w:lang w:val="ru-RU"/>
              </w:rPr>
              <w:t>9 тис</w:t>
            </w:r>
            <w:proofErr w:type="gramStart"/>
            <w:r>
              <w:rPr>
                <w:sz w:val="28"/>
                <w:szCs w:val="28"/>
                <w:lang w:val="ru-RU"/>
              </w:rPr>
              <w:t>.</w:t>
            </w:r>
            <w:proofErr w:type="gramEnd"/>
            <w:r>
              <w:rPr>
                <w:sz w:val="28"/>
                <w:szCs w:val="28"/>
                <w:lang w:val="ru-RU"/>
              </w:rPr>
              <w:t xml:space="preserve"> </w:t>
            </w:r>
            <w:proofErr w:type="gramStart"/>
            <w:r>
              <w:rPr>
                <w:sz w:val="28"/>
                <w:szCs w:val="28"/>
              </w:rPr>
              <w:t>г</w:t>
            </w:r>
            <w:proofErr w:type="spellStart"/>
            <w:proofErr w:type="gramEnd"/>
            <w:r>
              <w:rPr>
                <w:sz w:val="28"/>
                <w:szCs w:val="28"/>
                <w:lang w:val="ru-RU"/>
              </w:rPr>
              <w:t>рн</w:t>
            </w:r>
            <w:proofErr w:type="spellEnd"/>
            <w:r>
              <w:rPr>
                <w:sz w:val="28"/>
                <w:szCs w:val="28"/>
                <w:lang w:val="ru-RU"/>
              </w:rPr>
              <w:t>.</w:t>
            </w:r>
          </w:p>
        </w:tc>
      </w:tr>
      <w:tr w:rsidR="009D1DD6" w:rsidTr="009D1DD6">
        <w:tc>
          <w:tcPr>
            <w:tcW w:w="567" w:type="dxa"/>
            <w:tcBorders>
              <w:top w:val="single" w:sz="4" w:space="0" w:color="000000"/>
              <w:left w:val="single" w:sz="4" w:space="0" w:color="000000"/>
              <w:bottom w:val="single" w:sz="4" w:space="0" w:color="000000"/>
              <w:right w:val="nil"/>
            </w:tcBorders>
            <w:hideMark/>
          </w:tcPr>
          <w:p w:rsidR="009D1DD6" w:rsidRDefault="009D1DD6">
            <w:pPr>
              <w:jc w:val="center"/>
              <w:rPr>
                <w:sz w:val="28"/>
                <w:szCs w:val="28"/>
              </w:rPr>
            </w:pPr>
            <w:r>
              <w:rPr>
                <w:sz w:val="28"/>
                <w:szCs w:val="28"/>
              </w:rPr>
              <w:t>9.2</w:t>
            </w:r>
          </w:p>
        </w:tc>
        <w:tc>
          <w:tcPr>
            <w:tcW w:w="3753" w:type="dxa"/>
            <w:tcBorders>
              <w:top w:val="single" w:sz="4" w:space="0" w:color="000000"/>
              <w:left w:val="single" w:sz="4" w:space="0" w:color="000000"/>
              <w:bottom w:val="single" w:sz="4" w:space="0" w:color="000000"/>
              <w:right w:val="nil"/>
            </w:tcBorders>
            <w:hideMark/>
          </w:tcPr>
          <w:p w:rsidR="009D1DD6" w:rsidRDefault="009D1DD6">
            <w:pPr>
              <w:jc w:val="both"/>
              <w:rPr>
                <w:sz w:val="28"/>
                <w:szCs w:val="28"/>
              </w:rPr>
            </w:pPr>
            <w:r>
              <w:rPr>
                <w:sz w:val="28"/>
                <w:szCs w:val="28"/>
              </w:rPr>
              <w:t>коштів інших джерел</w:t>
            </w:r>
          </w:p>
        </w:tc>
        <w:tc>
          <w:tcPr>
            <w:tcW w:w="4930"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rPr>
                <w:sz w:val="28"/>
                <w:szCs w:val="28"/>
              </w:rPr>
              <w:t>-</w:t>
            </w:r>
          </w:p>
        </w:tc>
      </w:tr>
    </w:tbl>
    <w:p w:rsidR="009D1DD6" w:rsidRDefault="005504A9"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z w:val="28"/>
          <w:szCs w:val="28"/>
        </w:rPr>
      </w:pPr>
      <w:r>
        <w:rPr>
          <w:b/>
          <w:bCs/>
          <w:color w:val="000000"/>
          <w:sz w:val="28"/>
          <w:szCs w:val="28"/>
        </w:rPr>
        <w:lastRenderedPageBreak/>
        <w:t xml:space="preserve">  </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b/>
          <w:bCs/>
          <w:color w:val="000000"/>
          <w:sz w:val="28"/>
          <w:szCs w:val="28"/>
        </w:rPr>
        <w:t>1. </w:t>
      </w:r>
      <w:r>
        <w:rPr>
          <w:b/>
          <w:sz w:val="28"/>
          <w:szCs w:val="28"/>
        </w:rPr>
        <w:t>Загальні положення</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jc w:val="both"/>
        <w:rPr>
          <w:sz w:val="28"/>
          <w:szCs w:val="28"/>
        </w:rPr>
      </w:pPr>
      <w:bookmarkStart w:id="1" w:name="24"/>
      <w:bookmarkStart w:id="2" w:name="23"/>
      <w:bookmarkEnd w:id="1"/>
      <w:bookmarkEnd w:id="2"/>
      <w:r>
        <w:rPr>
          <w:sz w:val="28"/>
          <w:szCs w:val="28"/>
        </w:rPr>
        <w:t>Одним із найважливіших завдань у сфері соціального захисту дітей є реалізація їх права на оздоровлення та відпочинок, стовідсоткове охоплення організованими формами оздоровлення дітей, що потребують особливої соціальної уваги та підтримки.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jc w:val="both"/>
        <w:rPr>
          <w:sz w:val="28"/>
          <w:szCs w:val="28"/>
        </w:rPr>
      </w:pPr>
      <w:r>
        <w:rPr>
          <w:sz w:val="28"/>
          <w:szCs w:val="28"/>
        </w:rPr>
        <w:t>Конвенцією ООН про права дитини, ратифікованою Верховною Радою України, проголошено, що діти мають не тільки особливі потреби, а й громадські, політичні, соціальні, культурні та економічні права. Одним із найважливіших стратегічних завдань нашої держави щодо забезпечення соціального захисту дитинства є реалізація їх права на оздоровлення та  відпочинок.</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jc w:val="both"/>
        <w:rPr>
          <w:sz w:val="28"/>
          <w:szCs w:val="28"/>
        </w:rPr>
      </w:pPr>
      <w:r>
        <w:rPr>
          <w:sz w:val="28"/>
          <w:szCs w:val="28"/>
        </w:rPr>
        <w:t>Стан здоров’я дітей – один із найважливіших показників рівня соціально-економічного розвитку суспільства, тому особливого значення набуває організація ефективного оздоровлення та відпочинку підростаючого покоління.</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jc w:val="both"/>
        <w:rPr>
          <w:sz w:val="28"/>
          <w:szCs w:val="28"/>
        </w:rPr>
      </w:pPr>
      <w:r>
        <w:rPr>
          <w:sz w:val="28"/>
          <w:szCs w:val="28"/>
        </w:rPr>
        <w:t>Літнє оздоровлення та відпочинок дітей сприяє поліпшенню та зміцненню фізичного та психологічного стану здоров’я дітей, відновленню життєвих сил. Крім того, оздоровлення дітей під час канікул запобігає бездоглядності дітей, створює умови для розкриття та розвитку їх творчих здібностей.</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jc w:val="both"/>
        <w:rPr>
          <w:b/>
          <w:color w:val="000000"/>
          <w:sz w:val="28"/>
          <w:szCs w:val="28"/>
        </w:rPr>
      </w:pPr>
      <w:r>
        <w:rPr>
          <w:sz w:val="28"/>
          <w:szCs w:val="28"/>
        </w:rPr>
        <w:t xml:space="preserve">Упродовж останніх років зберігається тенденція до погіршення стану здоров’я дітей, яка зумовлена негативними факторами соціально-економічного, екологічного та психоемоційного характеру. Вплив постійно діючих факторів ризику, в тому числі стресові перевантаження, зокрема у шкільному віці, призводять до порушення механізму саморегуляції фізіологічних функцій і сприяють розвитку у дітей хронічних захворювань. </w:t>
      </w:r>
    </w:p>
    <w:p w:rsidR="009D1DD6" w:rsidRDefault="009D1DD6" w:rsidP="009D1DD6">
      <w:pPr>
        <w:tabs>
          <w:tab w:val="left" w:pos="0"/>
          <w:tab w:val="left" w:pos="284"/>
          <w:tab w:val="left" w:pos="3402"/>
          <w:tab w:val="left" w:pos="354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bookmarkStart w:id="3" w:name="27"/>
      <w:bookmarkEnd w:id="3"/>
      <w:r>
        <w:rPr>
          <w:b/>
          <w:color w:val="000000"/>
          <w:sz w:val="28"/>
          <w:szCs w:val="28"/>
        </w:rPr>
        <w:t>2. Мета Програми</w:t>
      </w:r>
      <w:bookmarkStart w:id="4" w:name="40"/>
      <w:bookmarkEnd w:id="4"/>
    </w:p>
    <w:p w:rsidR="009D1DD6" w:rsidRDefault="009D1DD6" w:rsidP="009D1DD6">
      <w:pPr>
        <w:tabs>
          <w:tab w:val="left" w:pos="0"/>
          <w:tab w:val="left" w:pos="284"/>
          <w:tab w:val="left" w:pos="3402"/>
          <w:tab w:val="left" w:pos="3544"/>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color w:val="000000"/>
          <w:sz w:val="28"/>
          <w:szCs w:val="28"/>
        </w:rPr>
        <w:t>Метою Програми є створення сприятливих умов для зміцнення фізичного та психологічного здоров’я дітей Савранської селищної  територіальної громади шляхом належної організації оздоровлення та відпочинку, збільшення якісних і кількісних показників оздоровлених дітей.</w:t>
      </w:r>
      <w:bookmarkStart w:id="5" w:name="41"/>
      <w:bookmarkEnd w:id="5"/>
    </w:p>
    <w:p w:rsidR="009D1DD6" w:rsidRDefault="009D1DD6" w:rsidP="009D1DD6">
      <w:pPr>
        <w:tabs>
          <w:tab w:val="left" w:pos="0"/>
          <w:tab w:val="left" w:pos="284"/>
          <w:tab w:val="left" w:pos="3402"/>
          <w:tab w:val="left" w:pos="3544"/>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sz w:val="28"/>
          <w:szCs w:val="28"/>
        </w:rPr>
        <w:t>Реалізація Програми дозволить забезпечити ефективне проведення оздоровчо-відпочинкової кампанії 2021-2023 років, а також запровадити відкритий,  об’єктивний і прозорий підбір та направлення дітей до закладів оздоровлення та відпочинку області.</w:t>
      </w:r>
    </w:p>
    <w:p w:rsidR="009D1DD6" w:rsidRDefault="009D1DD6" w:rsidP="009D1DD6">
      <w:pPr>
        <w:tabs>
          <w:tab w:val="left" w:pos="284"/>
        </w:tabs>
        <w:jc w:val="center"/>
      </w:pPr>
      <w:r>
        <w:rPr>
          <w:b/>
          <w:sz w:val="28"/>
          <w:szCs w:val="28"/>
        </w:rPr>
        <w:t>3. Обґрунтування шляхів і засобів розв’язання проблеми,</w:t>
      </w:r>
      <w:r>
        <w:rPr>
          <w:b/>
          <w:sz w:val="28"/>
          <w:szCs w:val="28"/>
        </w:rPr>
        <w:br/>
        <w:t>обсяги фінансування та строки виконання Програми</w:t>
      </w:r>
    </w:p>
    <w:p w:rsidR="009D1DD6" w:rsidRDefault="009D1DD6" w:rsidP="009D1DD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pPr>
      <w:r>
        <w:t>Прийняття цієї Програми дозволить поступово вирішити проблеми у сфері оздоровлення та відпочинку дітей.</w:t>
      </w:r>
    </w:p>
    <w:p w:rsidR="009D1DD6" w:rsidRDefault="009D1DD6" w:rsidP="009D1DD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567"/>
        <w:rPr>
          <w:szCs w:val="28"/>
        </w:rPr>
      </w:pPr>
      <w:r>
        <w:t xml:space="preserve">Шляхами вирішення проблематики оздоровчо-виховної кампанії є: залучення до співпраці  зацікавлених сторін (професійні спілки, об’єднання громадян, фонди, підприємства, установи та організації, що забезпечують проведення оздоровлення та відпочинку дітей відповідно до вимог державних соціальних стандартів надання послуг з оздоровлення та відпочинку дітей), ураховуючи соціально-економічні, географічні </w:t>
      </w:r>
      <w:r>
        <w:lastRenderedPageBreak/>
        <w:t xml:space="preserve">особливості громади; створення умов доступного та належного рівня отримання послуг з оздоровлення та відпочинку дітей у закладах оздоровлення та відпочинку області; </w:t>
      </w:r>
      <w:r>
        <w:rPr>
          <w:color w:val="000000"/>
          <w:szCs w:val="28"/>
        </w:rPr>
        <w:t>впровадження альтернативних форм оздоровлення та відпочинку дітей.</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firstLine="709"/>
        <w:jc w:val="both"/>
        <w:rPr>
          <w:sz w:val="28"/>
          <w:szCs w:val="28"/>
        </w:rPr>
      </w:pPr>
      <w:r>
        <w:rPr>
          <w:sz w:val="28"/>
          <w:szCs w:val="28"/>
        </w:rPr>
        <w:t>Основними засобами, що повинні використовуватися, є:</w:t>
      </w:r>
    </w:p>
    <w:p w:rsidR="009D1DD6" w:rsidRDefault="009D1DD6" w:rsidP="009D1DD6">
      <w:pPr>
        <w:numPr>
          <w:ilvl w:val="0"/>
          <w:numId w:val="2"/>
        </w:numPr>
        <w:spacing w:line="230" w:lineRule="auto"/>
        <w:ind w:left="600" w:hanging="480"/>
        <w:jc w:val="both"/>
        <w:rPr>
          <w:sz w:val="28"/>
          <w:szCs w:val="28"/>
        </w:rPr>
      </w:pPr>
      <w:r>
        <w:rPr>
          <w:sz w:val="28"/>
          <w:szCs w:val="28"/>
        </w:rPr>
        <w:t>проведення нарад, семінарів, тренінгів, засідань у форматі «круглого столу» щодо організації, проведення, аналізу та підведення підсумків оздоровчо-відпочинкової кампанії;</w:t>
      </w:r>
    </w:p>
    <w:p w:rsidR="009D1DD6" w:rsidRDefault="009D1DD6" w:rsidP="009D1DD6">
      <w:pPr>
        <w:numPr>
          <w:ilvl w:val="0"/>
          <w:numId w:val="2"/>
        </w:numPr>
        <w:spacing w:line="230" w:lineRule="auto"/>
        <w:ind w:left="600" w:hanging="480"/>
        <w:jc w:val="both"/>
        <w:rPr>
          <w:sz w:val="28"/>
          <w:szCs w:val="28"/>
        </w:rPr>
      </w:pPr>
      <w:r>
        <w:rPr>
          <w:sz w:val="28"/>
          <w:szCs w:val="28"/>
        </w:rPr>
        <w:t>проведення заходів, спрямованих на координацію та контроль за дотриманням вимог і норм проведення оздоровчо-відпочинкового процесу;</w:t>
      </w:r>
    </w:p>
    <w:p w:rsidR="009D1DD6" w:rsidRDefault="009D1DD6" w:rsidP="009D1DD6">
      <w:pPr>
        <w:numPr>
          <w:ilvl w:val="0"/>
          <w:numId w:val="2"/>
        </w:numPr>
        <w:spacing w:line="230" w:lineRule="auto"/>
        <w:ind w:left="600" w:hanging="480"/>
        <w:jc w:val="both"/>
        <w:rPr>
          <w:sz w:val="28"/>
          <w:szCs w:val="28"/>
        </w:rPr>
      </w:pPr>
      <w:r>
        <w:rPr>
          <w:sz w:val="28"/>
          <w:szCs w:val="28"/>
        </w:rPr>
        <w:t>застосування та використання економічно вигідних, ефективних, альтернативних форм відпочинку та оздоровлення дітей;</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left="600" w:hanging="480"/>
        <w:jc w:val="both"/>
        <w:rPr>
          <w:color w:val="000000"/>
          <w:sz w:val="28"/>
          <w:szCs w:val="28"/>
        </w:rPr>
      </w:pPr>
      <w:r>
        <w:rPr>
          <w:sz w:val="28"/>
          <w:szCs w:val="28"/>
        </w:rPr>
        <w:t>-  проведення ефективної інформаційної кампанії щодо можливостей отримання оздоровчих послуг, висвітлення підготовки, ходу та підсумків щорічної оздоровчо-відпочинкової кампанії на  рівні громади.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firstLine="709"/>
        <w:jc w:val="both"/>
        <w:rPr>
          <w:sz w:val="28"/>
          <w:szCs w:val="28"/>
        </w:rPr>
      </w:pPr>
      <w:bookmarkStart w:id="6" w:name="50"/>
      <w:bookmarkStart w:id="7" w:name="49"/>
      <w:bookmarkEnd w:id="6"/>
      <w:bookmarkEnd w:id="7"/>
      <w:r>
        <w:rPr>
          <w:color w:val="000000"/>
          <w:sz w:val="28"/>
          <w:szCs w:val="28"/>
        </w:rPr>
        <w:t>Видатки, пов'язані з оздоровленням та відпочинком дітей, здійснюються за рахунок коштів місцевого бюджету, виділених в установленому порядку.</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rPr>
      </w:pPr>
      <w:r>
        <w:rPr>
          <w:color w:val="000000"/>
          <w:sz w:val="28"/>
          <w:szCs w:val="28"/>
        </w:rPr>
        <w:t xml:space="preserve">Фінансування Програми здійснюється за рахунок коштів, передбачених у місцевому бюджеті на </w:t>
      </w:r>
      <w:r>
        <w:rPr>
          <w:sz w:val="28"/>
          <w:szCs w:val="28"/>
        </w:rPr>
        <w:t xml:space="preserve">2021-2023 </w:t>
      </w:r>
      <w:r>
        <w:rPr>
          <w:color w:val="000000"/>
          <w:sz w:val="28"/>
          <w:szCs w:val="28"/>
        </w:rPr>
        <w:t xml:space="preserve">роки на фінансування відпочинку та оздоровлення. Обсяг коштів на оздоровлення визначається органом місцевого самоврядування щорічно під час фінансування міського бюджету, виходячи з конкретних завдань Програми та реальних фінансових можливостей бюджету. Обсяг фінансування Програми в поточному бюджетному періоді може коригуватися у разі виникнення непередбачуваних факторів, що вплинули на своєчасність виконання окремих заходів та проведення відповідних видатків.  </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color w:val="000000"/>
          <w:sz w:val="28"/>
          <w:szCs w:val="28"/>
        </w:rPr>
        <w:t xml:space="preserve">Строки виконання Програми протягом </w:t>
      </w:r>
      <w:r>
        <w:rPr>
          <w:sz w:val="28"/>
          <w:szCs w:val="28"/>
        </w:rPr>
        <w:t xml:space="preserve">2021-2023 </w:t>
      </w:r>
      <w:r>
        <w:rPr>
          <w:color w:val="000000"/>
          <w:sz w:val="28"/>
          <w:szCs w:val="28"/>
        </w:rPr>
        <w:t>років.</w:t>
      </w: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color w:val="000000"/>
          <w:sz w:val="28"/>
          <w:szCs w:val="28"/>
        </w:rPr>
      </w:pPr>
      <w:r>
        <w:rPr>
          <w:sz w:val="28"/>
          <w:szCs w:val="28"/>
        </w:rPr>
        <w:t>Порядок підбору та направлення дітей до закладів оздоровлення та відпочинку області та по Україні наведено у додатку 1 до Програми.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sz w:val="28"/>
          <w:szCs w:val="28"/>
        </w:rPr>
      </w:pPr>
      <w:r>
        <w:rPr>
          <w:color w:val="000000"/>
          <w:sz w:val="28"/>
          <w:szCs w:val="28"/>
        </w:rPr>
        <w:t xml:space="preserve">Ресурсне забезпечення Програми викладено </w:t>
      </w:r>
      <w:r>
        <w:rPr>
          <w:sz w:val="28"/>
          <w:szCs w:val="28"/>
        </w:rPr>
        <w:t>в додатку 2 до Програми.</w:t>
      </w:r>
    </w:p>
    <w:p w:rsidR="009D1DD6" w:rsidRDefault="009D1DD6" w:rsidP="009D1DD6">
      <w:p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8" w:name="43"/>
      <w:bookmarkStart w:id="9" w:name="42"/>
      <w:bookmarkEnd w:id="8"/>
      <w:bookmarkEnd w:id="9"/>
      <w:r>
        <w:rPr>
          <w:b/>
          <w:color w:val="000000"/>
          <w:sz w:val="28"/>
          <w:szCs w:val="28"/>
        </w:rPr>
        <w:t xml:space="preserve">4. Перелік </w:t>
      </w:r>
      <w:r>
        <w:rPr>
          <w:b/>
          <w:sz w:val="28"/>
          <w:szCs w:val="28"/>
        </w:rPr>
        <w:t xml:space="preserve">напрямів, </w:t>
      </w:r>
      <w:r>
        <w:rPr>
          <w:b/>
          <w:color w:val="000000"/>
          <w:sz w:val="28"/>
          <w:szCs w:val="28"/>
        </w:rPr>
        <w:t>завдань і заходів Програми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rPr>
          <w:color w:val="000000"/>
          <w:sz w:val="28"/>
          <w:szCs w:val="28"/>
        </w:rPr>
      </w:pPr>
      <w:r>
        <w:rPr>
          <w:b/>
          <w:sz w:val="28"/>
          <w:szCs w:val="28"/>
        </w:rPr>
        <w:t>Напрямами та пріоритетними завданнями Програми є:</w:t>
      </w:r>
    </w:p>
    <w:p w:rsidR="009D1DD6" w:rsidRDefault="009D1DD6" w:rsidP="009D1DD6">
      <w:pPr>
        <w:numPr>
          <w:ilvl w:val="0"/>
          <w:numId w:val="2"/>
        </w:numPr>
        <w:tabs>
          <w:tab w:val="clear" w:pos="708"/>
          <w:tab w:val="left" w:pos="48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hanging="1069"/>
        <w:jc w:val="both"/>
        <w:rPr>
          <w:color w:val="000000"/>
          <w:sz w:val="28"/>
          <w:szCs w:val="28"/>
        </w:rPr>
      </w:pPr>
      <w:r>
        <w:rPr>
          <w:color w:val="000000"/>
          <w:sz w:val="28"/>
          <w:szCs w:val="28"/>
        </w:rPr>
        <w:t>оздоровча діяльність;</w:t>
      </w:r>
    </w:p>
    <w:p w:rsidR="009D1DD6" w:rsidRDefault="009D1DD6" w:rsidP="009D1DD6">
      <w:pPr>
        <w:numPr>
          <w:ilvl w:val="0"/>
          <w:numId w:val="2"/>
        </w:numPr>
        <w:tabs>
          <w:tab w:val="clear" w:pos="708"/>
          <w:tab w:val="left" w:pos="48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left="480" w:hanging="480"/>
        <w:jc w:val="both"/>
        <w:rPr>
          <w:sz w:val="28"/>
          <w:szCs w:val="28"/>
        </w:rPr>
      </w:pPr>
      <w:r>
        <w:rPr>
          <w:color w:val="000000"/>
          <w:sz w:val="28"/>
          <w:szCs w:val="28"/>
        </w:rPr>
        <w:t>збільшення кількості дітей громади, охоплених організованими формами оздоровлення та відпочинку</w:t>
      </w:r>
      <w:r>
        <w:rPr>
          <w:sz w:val="28"/>
          <w:szCs w:val="28"/>
        </w:rPr>
        <w:t>;</w:t>
      </w:r>
    </w:p>
    <w:p w:rsidR="009D1DD6" w:rsidRDefault="009D1DD6" w:rsidP="009D1DD6">
      <w:pPr>
        <w:numPr>
          <w:ilvl w:val="0"/>
          <w:numId w:val="2"/>
        </w:numPr>
        <w:tabs>
          <w:tab w:val="clear" w:pos="708"/>
          <w:tab w:val="left" w:pos="48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left="480" w:hanging="480"/>
        <w:jc w:val="both"/>
        <w:rPr>
          <w:sz w:val="28"/>
          <w:szCs w:val="28"/>
        </w:rPr>
      </w:pPr>
      <w:r>
        <w:rPr>
          <w:sz w:val="28"/>
          <w:szCs w:val="28"/>
        </w:rPr>
        <w:t>координація та контроль за дотриманням вимог та норм проведення оздоровчо-відпочинкового процесу, діяльністю закладів;</w:t>
      </w:r>
    </w:p>
    <w:p w:rsidR="009D1DD6" w:rsidRDefault="009D1DD6" w:rsidP="009D1DD6">
      <w:pPr>
        <w:numPr>
          <w:ilvl w:val="0"/>
          <w:numId w:val="2"/>
        </w:numPr>
        <w:tabs>
          <w:tab w:val="left" w:pos="4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left="600" w:hanging="600"/>
        <w:jc w:val="both"/>
        <w:rPr>
          <w:sz w:val="28"/>
          <w:szCs w:val="28"/>
        </w:rPr>
      </w:pPr>
      <w:r>
        <w:rPr>
          <w:sz w:val="28"/>
          <w:szCs w:val="28"/>
        </w:rPr>
        <w:t>проведення ефективної інформаційної кампанії щодо висвітлення процесу</w:t>
      </w:r>
    </w:p>
    <w:p w:rsidR="009D1DD6" w:rsidRDefault="009D1DD6" w:rsidP="009D1DD6">
      <w:pPr>
        <w:tabs>
          <w:tab w:val="left" w:pos="4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jc w:val="both"/>
        <w:rPr>
          <w:b/>
          <w:color w:val="000000"/>
          <w:sz w:val="28"/>
          <w:szCs w:val="28"/>
        </w:rPr>
      </w:pPr>
      <w:r>
        <w:rPr>
          <w:sz w:val="28"/>
          <w:szCs w:val="28"/>
        </w:rPr>
        <w:t xml:space="preserve">       організації та проведення оздоровчо-відпочинкової кампанії.</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jc w:val="both"/>
        <w:rPr>
          <w:sz w:val="28"/>
          <w:szCs w:val="28"/>
        </w:rPr>
      </w:pPr>
      <w:r>
        <w:rPr>
          <w:b/>
          <w:color w:val="000000"/>
          <w:sz w:val="28"/>
          <w:szCs w:val="28"/>
        </w:rPr>
        <w:t>Заходи, спрямовані на виконання Програми:</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firstLine="567"/>
        <w:jc w:val="both"/>
        <w:rPr>
          <w:sz w:val="28"/>
          <w:szCs w:val="28"/>
        </w:rPr>
      </w:pPr>
      <w:r>
        <w:rPr>
          <w:sz w:val="28"/>
          <w:szCs w:val="28"/>
        </w:rPr>
        <w:t xml:space="preserve">забезпечення повноцінного оздоровлення та відпочинку дітей, які потребують особливої соціальної уваги та підтримки, шляхом придбання </w:t>
      </w:r>
      <w:r>
        <w:rPr>
          <w:sz w:val="28"/>
          <w:szCs w:val="28"/>
        </w:rPr>
        <w:lastRenderedPageBreak/>
        <w:t>путівок до дитячих закладів оздоровлення та відпочинку за рахунок коштів місцевого бюджету;</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sz w:val="28"/>
          <w:szCs w:val="28"/>
        </w:rPr>
        <w:t>організація роботи та забезпечення оздоровлення, відпочинку дітей (забезпеченням харчування) у пришкільних таборах з денним перебуванням учнів);</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sz w:val="28"/>
          <w:szCs w:val="28"/>
        </w:rPr>
        <w:t>прийняття участі в районних, міських, обласних нарадах, семінарах, тренінгах, проведення засідань у форматі «круглого столу» щодо організації, проведення, аналізу та підведення підсумків оздоровчо-відпочинкової кампанії;</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sz w:val="28"/>
          <w:szCs w:val="28"/>
        </w:rPr>
        <w:t>проведення ефективної інформаційної кампанії щодо можливостей отримання оздоровчих послуг, висвітлення підготовки, ходу та підсумків щорічної оздоровчо-відпочинкової кампанії на районних, місцевих та обласному рівнях.</w:t>
      </w:r>
    </w:p>
    <w:p w:rsidR="009D1DD6" w:rsidRDefault="009D1DD6" w:rsidP="009D1D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sz w:val="28"/>
          <w:szCs w:val="28"/>
        </w:rPr>
      </w:pPr>
      <w:r>
        <w:rPr>
          <w:sz w:val="28"/>
          <w:szCs w:val="28"/>
        </w:rPr>
        <w:t>Напрями діяльності та заходи Програми, результативні показники з оздоровлення та відпочинку дітей на 2021-2023 роки викладені в додатку 3 до Програми.</w:t>
      </w:r>
    </w:p>
    <w:p w:rsidR="009D1DD6" w:rsidRDefault="009D1DD6" w:rsidP="009D1DD6">
      <w:p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b/>
          <w:color w:val="000000"/>
          <w:sz w:val="28"/>
          <w:szCs w:val="28"/>
        </w:rPr>
        <w:t>5. Очікувані результати та ефективність Програми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uto"/>
        <w:ind w:firstLine="709"/>
        <w:jc w:val="both"/>
        <w:rPr>
          <w:sz w:val="28"/>
          <w:szCs w:val="28"/>
        </w:rPr>
      </w:pPr>
      <w:r>
        <w:rPr>
          <w:sz w:val="28"/>
          <w:szCs w:val="28"/>
        </w:rPr>
        <w:t>Очікуваними результатами від виконання Програми є:</w:t>
      </w:r>
    </w:p>
    <w:p w:rsidR="009D1DD6" w:rsidRDefault="009D1DD6" w:rsidP="009D1DD6">
      <w:pPr>
        <w:numPr>
          <w:ilvl w:val="0"/>
          <w:numId w:val="2"/>
        </w:numPr>
        <w:spacing w:line="230" w:lineRule="auto"/>
        <w:ind w:left="600" w:hanging="600"/>
        <w:jc w:val="both"/>
        <w:rPr>
          <w:sz w:val="28"/>
          <w:szCs w:val="28"/>
        </w:rPr>
      </w:pPr>
      <w:r>
        <w:rPr>
          <w:sz w:val="28"/>
          <w:szCs w:val="28"/>
        </w:rPr>
        <w:t>налагодження співпраці між усіма структурами, причетними до організації оздоровлення та відпочинку дітей;</w:t>
      </w:r>
    </w:p>
    <w:p w:rsidR="009D1DD6" w:rsidRDefault="009D1DD6" w:rsidP="009D1DD6">
      <w:pPr>
        <w:numPr>
          <w:ilvl w:val="0"/>
          <w:numId w:val="2"/>
        </w:numPr>
        <w:spacing w:line="230" w:lineRule="auto"/>
        <w:ind w:left="600" w:hanging="600"/>
        <w:jc w:val="both"/>
        <w:rPr>
          <w:sz w:val="28"/>
          <w:szCs w:val="28"/>
        </w:rPr>
      </w:pPr>
      <w:r>
        <w:rPr>
          <w:sz w:val="28"/>
          <w:szCs w:val="28"/>
        </w:rPr>
        <w:t>охоплення організованим оздоровлення та відпочинком протягом літніх канікул дітей, які потребують особливої соціального уваги та підтримки щороку;</w:t>
      </w:r>
    </w:p>
    <w:p w:rsidR="009D1DD6" w:rsidRDefault="009D1DD6" w:rsidP="009D1DD6">
      <w:pPr>
        <w:numPr>
          <w:ilvl w:val="0"/>
          <w:numId w:val="2"/>
        </w:numPr>
        <w:spacing w:line="230" w:lineRule="auto"/>
        <w:ind w:left="600" w:hanging="600"/>
        <w:jc w:val="both"/>
        <w:rPr>
          <w:sz w:val="28"/>
          <w:szCs w:val="28"/>
        </w:rPr>
      </w:pPr>
      <w:r>
        <w:rPr>
          <w:sz w:val="28"/>
          <w:szCs w:val="28"/>
        </w:rPr>
        <w:t>забезпечення ефективного оздоровлення та повноцінного відпочинку дітей та покращення якості надання дітям послуг з оздоровлення та відпочинку;</w:t>
      </w:r>
    </w:p>
    <w:p w:rsidR="009D1DD6" w:rsidRDefault="009D1DD6" w:rsidP="009D1DD6">
      <w:pPr>
        <w:numPr>
          <w:ilvl w:val="0"/>
          <w:numId w:val="2"/>
        </w:numPr>
        <w:spacing w:line="230" w:lineRule="auto"/>
        <w:ind w:left="600" w:hanging="600"/>
        <w:jc w:val="both"/>
        <w:rPr>
          <w:sz w:val="28"/>
          <w:szCs w:val="28"/>
        </w:rPr>
      </w:pPr>
      <w:r>
        <w:rPr>
          <w:sz w:val="28"/>
          <w:szCs w:val="28"/>
        </w:rPr>
        <w:t>вдосконалення виховної роботи з дітьми в дитячих закладах оздоровлення та відпочинку;</w:t>
      </w:r>
    </w:p>
    <w:p w:rsidR="009D1DD6" w:rsidRDefault="009D1DD6" w:rsidP="009D1DD6">
      <w:pPr>
        <w:numPr>
          <w:ilvl w:val="0"/>
          <w:numId w:val="2"/>
        </w:numPr>
        <w:spacing w:line="230" w:lineRule="auto"/>
        <w:ind w:left="600" w:hanging="600"/>
        <w:jc w:val="both"/>
        <w:rPr>
          <w:sz w:val="28"/>
          <w:szCs w:val="28"/>
        </w:rPr>
      </w:pPr>
      <w:r>
        <w:rPr>
          <w:sz w:val="28"/>
          <w:szCs w:val="28"/>
        </w:rPr>
        <w:t>забезпечення дитячих закладів висококваліфікованими кадрами для надання дітям якісних послуг з оздоровлення та відпочинку;</w:t>
      </w:r>
    </w:p>
    <w:p w:rsidR="009D1DD6" w:rsidRDefault="009D1DD6" w:rsidP="009D1DD6">
      <w:pPr>
        <w:numPr>
          <w:ilvl w:val="0"/>
          <w:numId w:val="2"/>
        </w:numPr>
        <w:spacing w:line="230" w:lineRule="auto"/>
        <w:ind w:left="600" w:hanging="600"/>
        <w:jc w:val="both"/>
        <w:rPr>
          <w:b/>
          <w:sz w:val="28"/>
          <w:szCs w:val="28"/>
        </w:rPr>
      </w:pPr>
      <w:r>
        <w:rPr>
          <w:sz w:val="28"/>
          <w:szCs w:val="28"/>
        </w:rPr>
        <w:t>підвищення рівня поінформованості населення щодо можливостей отримання оздоровчих послуг, збільшення кількості дітей, забезпечених послугами  з оздоровлення та відпочинку.</w:t>
      </w:r>
    </w:p>
    <w:p w:rsidR="009D1DD6" w:rsidRDefault="009D1DD6" w:rsidP="009D1DD6">
      <w:pPr>
        <w:tabs>
          <w:tab w:val="left" w:pos="284"/>
          <w:tab w:val="left" w:pos="993"/>
          <w:tab w:val="left" w:pos="1134"/>
        </w:tabs>
        <w:jc w:val="center"/>
        <w:rPr>
          <w:sz w:val="28"/>
          <w:szCs w:val="28"/>
        </w:rPr>
      </w:pPr>
      <w:r>
        <w:rPr>
          <w:b/>
          <w:sz w:val="28"/>
          <w:szCs w:val="28"/>
        </w:rPr>
        <w:t>6. Координація та контроль за ходом виконання Програми</w:t>
      </w:r>
    </w:p>
    <w:p w:rsidR="009D1DD6" w:rsidRDefault="009D1DD6" w:rsidP="009D1DD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Pr>
          <w:sz w:val="28"/>
          <w:szCs w:val="28"/>
        </w:rPr>
        <w:t xml:space="preserve">Координацію діяльності, пов’язаної з виконанням </w:t>
      </w:r>
      <w:r>
        <w:rPr>
          <w:bCs/>
          <w:sz w:val="28"/>
          <w:szCs w:val="28"/>
        </w:rPr>
        <w:t xml:space="preserve">Програми, здійснює </w:t>
      </w:r>
      <w:r>
        <w:rPr>
          <w:sz w:val="28"/>
          <w:szCs w:val="28"/>
        </w:rPr>
        <w:t>відділ соціального захисту населення Савранської селищної ради</w:t>
      </w:r>
      <w:r>
        <w:rPr>
          <w:bCs/>
          <w:sz w:val="28"/>
          <w:szCs w:val="28"/>
        </w:rPr>
        <w:t xml:space="preserve"> та відділ освіти молоді та спорту Савранської селищної ради. Після закінчення встановленого строку виконання Програми, відділ  соціального захисту населення Савранської селищної ради складає підсумковий звіт про результати її виконання та подає його на розгляд сесії Савранської селищної ради разом із пояснювальною запискою, не пізніше ніж у двомісячний строк після закінчення встановленого строку її виконання.</w:t>
      </w:r>
    </w:p>
    <w:p w:rsidR="009D1DD6" w:rsidRDefault="009D1DD6" w:rsidP="009D1D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rStyle w:val="apple-converted-space"/>
          <w:rFonts w:ascii="Arial" w:eastAsia="Arial" w:hAnsi="Arial" w:cs="Arial"/>
          <w:shd w:val="clear" w:color="auto" w:fill="CCCCCC"/>
          <w:lang w:val="uk-UA"/>
        </w:rPr>
      </w:pPr>
      <w:r>
        <w:rPr>
          <w:bCs/>
          <w:sz w:val="28"/>
          <w:szCs w:val="28"/>
          <w:lang w:val="uk-UA"/>
        </w:rPr>
        <w:t xml:space="preserve">Контроль за виконанням Програми здійснюють </w:t>
      </w:r>
      <w:r>
        <w:rPr>
          <w:sz w:val="28"/>
          <w:szCs w:val="28"/>
          <w:lang w:val="uk-UA"/>
        </w:rPr>
        <w:t xml:space="preserve">постійні комісії селищної ради 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 та з охорони </w:t>
      </w:r>
      <w:r>
        <w:rPr>
          <w:sz w:val="28"/>
          <w:szCs w:val="28"/>
          <w:lang w:val="uk-UA"/>
        </w:rPr>
        <w:lastRenderedPageBreak/>
        <w:t>здоров’я, соціального захисту населення, освіти, культури, молоді, фізкультури і спорту</w:t>
      </w:r>
      <w:r>
        <w:rPr>
          <w:b/>
          <w:sz w:val="28"/>
          <w:szCs w:val="28"/>
          <w:lang w:val="uk-UA"/>
        </w:rPr>
        <w:t>.</w:t>
      </w:r>
    </w:p>
    <w:p w:rsidR="009D1DD6" w:rsidRPr="009D1DD6" w:rsidRDefault="009D1DD6" w:rsidP="009D1D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567"/>
        <w:jc w:val="both"/>
        <w:rPr>
          <w:b/>
          <w:lang w:val="uk-UA"/>
        </w:rPr>
      </w:pPr>
      <w:r>
        <w:rPr>
          <w:sz w:val="28"/>
          <w:szCs w:val="28"/>
          <w:lang w:val="uk-UA"/>
        </w:rPr>
        <w:t xml:space="preserve"> </w:t>
      </w:r>
    </w:p>
    <w:p w:rsidR="009D1DD6" w:rsidRDefault="009D1DD6" w:rsidP="009D1DD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Cs w:val="28"/>
        </w:rPr>
      </w:pPr>
    </w:p>
    <w:p w:rsidR="009D1DD6" w:rsidRDefault="009D1DD6" w:rsidP="009D1DD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Cs w:val="28"/>
        </w:rPr>
      </w:pPr>
    </w:p>
    <w:p w:rsidR="009D1DD6" w:rsidRDefault="009D1DD6" w:rsidP="009D1DD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Cs w:val="28"/>
        </w:rPr>
      </w:pPr>
    </w:p>
    <w:p w:rsidR="00A57C1C" w:rsidRDefault="00A57C1C" w:rsidP="00A57C1C">
      <w:pPr>
        <w:pStyle w:val="1"/>
        <w:numPr>
          <w:ilvl w:val="0"/>
          <w:numId w:val="0"/>
        </w:numPr>
        <w:ind w:left="1069" w:hanging="360"/>
        <w:jc w:val="both"/>
        <w:rPr>
          <w:szCs w:val="28"/>
        </w:rPr>
      </w:pPr>
    </w:p>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 w:rsidR="00A57C1C" w:rsidRDefault="00A57C1C" w:rsidP="00A57C1C">
      <w:pPr>
        <w:pStyle w:val="1"/>
        <w:numPr>
          <w:ilvl w:val="0"/>
          <w:numId w:val="0"/>
        </w:numPr>
        <w:jc w:val="both"/>
        <w:rPr>
          <w:b w:val="0"/>
          <w:bCs w:val="0"/>
          <w:sz w:val="24"/>
        </w:rPr>
      </w:pPr>
    </w:p>
    <w:p w:rsidR="00A57C1C" w:rsidRPr="00A57C1C" w:rsidRDefault="00A57C1C" w:rsidP="00A57C1C"/>
    <w:p w:rsidR="009D1DD6" w:rsidRDefault="009D1DD6" w:rsidP="009D1DD6">
      <w:pPr>
        <w:pStyle w:val="1"/>
        <w:numPr>
          <w:ilvl w:val="0"/>
          <w:numId w:val="1"/>
        </w:numPr>
        <w:ind w:left="7080" w:firstLine="708"/>
        <w:jc w:val="both"/>
        <w:rPr>
          <w:szCs w:val="28"/>
        </w:rPr>
      </w:pPr>
      <w:r>
        <w:rPr>
          <w:b w:val="0"/>
          <w:szCs w:val="28"/>
        </w:rPr>
        <w:lastRenderedPageBreak/>
        <w:t>Додаток 1</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797"/>
        <w:rPr>
          <w:b/>
          <w:sz w:val="28"/>
          <w:szCs w:val="28"/>
        </w:rPr>
      </w:pPr>
      <w:r>
        <w:rPr>
          <w:sz w:val="28"/>
          <w:szCs w:val="28"/>
        </w:rPr>
        <w:t>до Програми</w:t>
      </w: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8"/>
          <w:szCs w:val="28"/>
        </w:rPr>
      </w:pP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8"/>
          <w:szCs w:val="28"/>
        </w:rPr>
      </w:pPr>
      <w:r>
        <w:rPr>
          <w:b/>
          <w:sz w:val="28"/>
          <w:szCs w:val="28"/>
        </w:rPr>
        <w:t>Порядок</w:t>
      </w: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8"/>
          <w:szCs w:val="28"/>
        </w:rPr>
      </w:pPr>
      <w:r>
        <w:rPr>
          <w:b/>
          <w:sz w:val="28"/>
          <w:szCs w:val="28"/>
        </w:rPr>
        <w:t xml:space="preserve">підбору та направлення дітей до закладів оздоровлення </w:t>
      </w: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8"/>
          <w:szCs w:val="28"/>
        </w:rPr>
      </w:pPr>
      <w:r>
        <w:rPr>
          <w:b/>
          <w:sz w:val="28"/>
          <w:szCs w:val="28"/>
        </w:rPr>
        <w:t>та відпочинку області та України</w:t>
      </w:r>
    </w:p>
    <w:p w:rsidR="009D1DD6" w:rsidRDefault="009D1DD6" w:rsidP="009D1DD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8"/>
          <w:szCs w:val="28"/>
        </w:rPr>
      </w:pPr>
    </w:p>
    <w:p w:rsidR="009D1DD6" w:rsidRDefault="009D1DD6" w:rsidP="009D1DD6">
      <w:pPr>
        <w:numPr>
          <w:ilvl w:val="0"/>
          <w:numId w:val="3"/>
        </w:numPr>
        <w:tabs>
          <w:tab w:val="left" w:pos="851"/>
          <w:tab w:val="left" w:pos="1122"/>
        </w:tabs>
        <w:ind w:left="0" w:right="4" w:firstLine="567"/>
        <w:jc w:val="both"/>
        <w:rPr>
          <w:sz w:val="28"/>
          <w:szCs w:val="28"/>
        </w:rPr>
      </w:pPr>
      <w:r>
        <w:rPr>
          <w:sz w:val="28"/>
          <w:szCs w:val="28"/>
        </w:rPr>
        <w:t>Розподіл путівок до закладів оздоровлення та відпочинку України проводиться відділом  соціального захисту населення та охорони здоров’я Савранської селищної ради на підставі поданих заяв з урахуванням дати їх подання.</w:t>
      </w:r>
    </w:p>
    <w:p w:rsidR="009D1DD6" w:rsidRDefault="009D1DD6" w:rsidP="009D1DD6">
      <w:pPr>
        <w:numPr>
          <w:ilvl w:val="0"/>
          <w:numId w:val="3"/>
        </w:numPr>
        <w:tabs>
          <w:tab w:val="left" w:pos="851"/>
          <w:tab w:val="left" w:pos="1122"/>
          <w:tab w:val="left" w:pos="1260"/>
        </w:tabs>
        <w:ind w:left="0" w:right="4" w:firstLine="567"/>
        <w:jc w:val="both"/>
        <w:rPr>
          <w:sz w:val="28"/>
          <w:szCs w:val="28"/>
        </w:rPr>
      </w:pPr>
      <w:r>
        <w:rPr>
          <w:sz w:val="28"/>
          <w:szCs w:val="28"/>
        </w:rPr>
        <w:t xml:space="preserve">До закладів оздоровлення, відпочинку області та України направляються діти віком від  7 до 17 років (перебувають самостійно) таких пільгових категорій: діти-сироти та діти, позбавлені батьківського піклування; діти-інваліди (здатні до самообслуговування); діти, які потерпіли від наслідків Чорнобильської катастрофи; </w:t>
      </w:r>
      <w:r>
        <w:rPr>
          <w:color w:val="000000"/>
          <w:sz w:val="28"/>
          <w:szCs w:val="28"/>
        </w:rPr>
        <w:t xml:space="preserve">діти, які постраждали внаслідок стихійного лиха, техногенних аварій, катастроф; </w:t>
      </w:r>
      <w:r>
        <w:rPr>
          <w:sz w:val="28"/>
          <w:szCs w:val="28"/>
        </w:rPr>
        <w:t>діти з багатодітних сімей; діти з малозабезпечених сімей (сім’ї, які відповідно до чинного законодавства одержують державну соціальну допомогу як малозабезпечені); діти учасників АТО/ООС, талановиті та обдаровані діти (переможці та призери міжнародних, всеукраїнських, обласних, районних, міських олімпіад, конкурсів,</w:t>
      </w:r>
      <w:r w:rsidR="006059E2">
        <w:rPr>
          <w:sz w:val="28"/>
          <w:szCs w:val="28"/>
        </w:rPr>
        <w:t xml:space="preserve"> фестивалів, змагань, </w:t>
      </w:r>
      <w:proofErr w:type="spellStart"/>
      <w:r w:rsidR="006059E2">
        <w:rPr>
          <w:sz w:val="28"/>
          <w:szCs w:val="28"/>
        </w:rPr>
        <w:t>спартакіад</w:t>
      </w:r>
      <w:proofErr w:type="spellEnd"/>
      <w:r w:rsidR="006059E2">
        <w:rPr>
          <w:sz w:val="28"/>
          <w:szCs w:val="28"/>
        </w:rPr>
        <w:t>,</w:t>
      </w:r>
      <w:r>
        <w:rPr>
          <w:sz w:val="28"/>
          <w:szCs w:val="28"/>
        </w:rPr>
        <w:t xml:space="preserve"> відмінники навчання, лідери дитячих громадських організацій);  діти, батьки яких загинули від нещасних випадків на виробництві або під час виконання службових обов’язків; діти працівників агропромислового комплексу та соціальної сфери села; </w:t>
      </w:r>
      <w:r>
        <w:rPr>
          <w:color w:val="000000"/>
          <w:sz w:val="28"/>
          <w:szCs w:val="28"/>
        </w:rPr>
        <w:t xml:space="preserve">діти, які перебувають на диспансерному обліку. </w:t>
      </w:r>
    </w:p>
    <w:p w:rsidR="009D1DD6" w:rsidRDefault="009D1DD6" w:rsidP="009D1DD6">
      <w:pPr>
        <w:numPr>
          <w:ilvl w:val="0"/>
          <w:numId w:val="3"/>
        </w:numPr>
        <w:tabs>
          <w:tab w:val="left" w:pos="851"/>
          <w:tab w:val="left" w:pos="1122"/>
          <w:tab w:val="left" w:pos="1260"/>
        </w:tabs>
        <w:ind w:left="0" w:right="4" w:firstLine="567"/>
        <w:jc w:val="both"/>
        <w:rPr>
          <w:sz w:val="28"/>
          <w:szCs w:val="28"/>
        </w:rPr>
      </w:pPr>
      <w:r>
        <w:rPr>
          <w:sz w:val="28"/>
          <w:szCs w:val="28"/>
        </w:rPr>
        <w:t xml:space="preserve">Відбір та направлення дітей пільгових категорій на оздоровлення та відпочинок здійснюється відділом соціального захисту населення Савранської селищної ради, відділом освіти на підставі медичних карток з обов’язковою довідкою про стан санітарно-епідеміологічного нагляду та документів, що підтверджують категорію дитини. Дитина має право лише один раз на рік на забезпечення путівкою до закладів оздоровлення та відпочинку за рахунок коштів державного, обласного та місцевого бюджетів (не враховуючи пришкільні, профільні табори, табори праці та відпочинку). Копії документів про підтвердження належності дитини до </w:t>
      </w:r>
      <w:r w:rsidR="006059E2">
        <w:rPr>
          <w:sz w:val="28"/>
          <w:szCs w:val="28"/>
        </w:rPr>
        <w:t xml:space="preserve">пільгової категорії, список дітей затверджується </w:t>
      </w:r>
      <w:r>
        <w:rPr>
          <w:sz w:val="28"/>
          <w:szCs w:val="28"/>
        </w:rPr>
        <w:t xml:space="preserve">підписом селищного голови (за його відсутності першим заступником селищного голови). </w:t>
      </w:r>
    </w:p>
    <w:p w:rsidR="009D1DD6" w:rsidRDefault="009D1DD6" w:rsidP="009D1DD6">
      <w:pPr>
        <w:numPr>
          <w:ilvl w:val="0"/>
          <w:numId w:val="3"/>
        </w:numPr>
        <w:tabs>
          <w:tab w:val="left" w:pos="0"/>
          <w:tab w:val="left" w:pos="180"/>
          <w:tab w:val="left" w:pos="851"/>
        </w:tabs>
        <w:ind w:left="0" w:right="4" w:firstLine="567"/>
        <w:jc w:val="both"/>
        <w:rPr>
          <w:sz w:val="28"/>
          <w:szCs w:val="28"/>
        </w:rPr>
      </w:pPr>
      <w:r>
        <w:rPr>
          <w:sz w:val="28"/>
          <w:szCs w:val="28"/>
        </w:rPr>
        <w:t xml:space="preserve">Направлення дітей до закладів оздоровлення та відпочинку України, приїзд та від’їзд дітей до закладів оздоровлення та відпочинку області відповідно до чинного законодавства організовують фахівці відділу соціального захисту населення Савранської селищної ради, у встановленому законодавством порядку. </w:t>
      </w:r>
    </w:p>
    <w:p w:rsidR="009D1DD6" w:rsidRDefault="009D1DD6" w:rsidP="009D1DD6">
      <w:pPr>
        <w:numPr>
          <w:ilvl w:val="0"/>
          <w:numId w:val="3"/>
        </w:numPr>
        <w:tabs>
          <w:tab w:val="left" w:pos="0"/>
          <w:tab w:val="left" w:pos="851"/>
        </w:tabs>
        <w:ind w:left="0" w:firstLine="567"/>
        <w:jc w:val="both"/>
        <w:rPr>
          <w:sz w:val="28"/>
          <w:szCs w:val="28"/>
        </w:rPr>
      </w:pPr>
      <w:r>
        <w:rPr>
          <w:sz w:val="28"/>
          <w:szCs w:val="28"/>
        </w:rPr>
        <w:t xml:space="preserve">Витрати на проїзд дітей до закладів оздоровлення та відпочинку здійснюється за рахунок коштів батьків, інших законних представників та інших джерел, не заборонених чинним законодавством. </w:t>
      </w:r>
    </w:p>
    <w:p w:rsidR="009D1DD6" w:rsidRDefault="009D1DD6" w:rsidP="009D1DD6">
      <w:pPr>
        <w:numPr>
          <w:ilvl w:val="0"/>
          <w:numId w:val="3"/>
        </w:numPr>
        <w:tabs>
          <w:tab w:val="left" w:pos="851"/>
          <w:tab w:val="left" w:pos="1134"/>
        </w:tabs>
        <w:ind w:left="0" w:firstLine="567"/>
        <w:jc w:val="both"/>
        <w:rPr>
          <w:sz w:val="28"/>
          <w:szCs w:val="28"/>
        </w:rPr>
      </w:pPr>
      <w:r>
        <w:rPr>
          <w:sz w:val="28"/>
          <w:szCs w:val="28"/>
        </w:rPr>
        <w:lastRenderedPageBreak/>
        <w:t xml:space="preserve">У разі неприбуття дитини до закладу оздоровлення та відпочинку або подання не в повному обсязі документів у п’ятиденний термін, проводиться заміна дитини. </w:t>
      </w:r>
    </w:p>
    <w:p w:rsidR="009D1DD6" w:rsidRDefault="009D1DD6" w:rsidP="009D1DD6">
      <w:pPr>
        <w:numPr>
          <w:ilvl w:val="0"/>
          <w:numId w:val="3"/>
        </w:numPr>
        <w:tabs>
          <w:tab w:val="left" w:pos="851"/>
          <w:tab w:val="left" w:pos="1134"/>
          <w:tab w:val="left" w:pos="1276"/>
        </w:tabs>
        <w:ind w:left="0" w:firstLine="567"/>
        <w:jc w:val="both"/>
        <w:rPr>
          <w:sz w:val="28"/>
          <w:szCs w:val="28"/>
        </w:rPr>
      </w:pPr>
      <w:r>
        <w:rPr>
          <w:sz w:val="28"/>
          <w:szCs w:val="28"/>
        </w:rPr>
        <w:t>Документи зберігаються в відділі з питань соціального захисту населення Савранської селищної ради</w:t>
      </w:r>
      <w:r>
        <w:rPr>
          <w:bCs/>
          <w:sz w:val="28"/>
          <w:szCs w:val="28"/>
        </w:rPr>
        <w:t xml:space="preserve"> </w:t>
      </w:r>
      <w:r>
        <w:rPr>
          <w:sz w:val="28"/>
          <w:szCs w:val="28"/>
        </w:rPr>
        <w:t xml:space="preserve">протягом трьох років. </w:t>
      </w:r>
    </w:p>
    <w:p w:rsidR="009D1DD6" w:rsidRDefault="009D1DD6" w:rsidP="009D1DD6">
      <w:pPr>
        <w:tabs>
          <w:tab w:val="left" w:pos="1134"/>
        </w:tabs>
        <w:jc w:val="both"/>
        <w:rPr>
          <w:sz w:val="28"/>
          <w:szCs w:val="28"/>
        </w:rPr>
      </w:pPr>
    </w:p>
    <w:p w:rsidR="009D1DD6" w:rsidRDefault="009D1DD6" w:rsidP="009D1DD6">
      <w:pPr>
        <w:pStyle w:val="1"/>
        <w:numPr>
          <w:ilvl w:val="0"/>
          <w:numId w:val="1"/>
        </w:numPr>
        <w:jc w:val="both"/>
        <w:rPr>
          <w:b w:val="0"/>
          <w:szCs w:val="28"/>
        </w:rPr>
      </w:pPr>
      <w:r>
        <w:rPr>
          <w:b w:val="0"/>
          <w:szCs w:val="28"/>
        </w:rPr>
        <w:t xml:space="preserve">                                                                                                                 </w:t>
      </w: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0"/>
        </w:numPr>
        <w:tabs>
          <w:tab w:val="left" w:pos="708"/>
        </w:tabs>
        <w:ind w:left="432" w:hanging="432"/>
        <w:jc w:val="both"/>
        <w:rPr>
          <w:szCs w:val="28"/>
        </w:rPr>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p>
    <w:p w:rsidR="009D1DD6" w:rsidRDefault="009D1DD6" w:rsidP="009D1DD6">
      <w:pPr>
        <w:pStyle w:val="1"/>
        <w:numPr>
          <w:ilvl w:val="0"/>
          <w:numId w:val="1"/>
        </w:numPr>
        <w:ind w:left="7080" w:firstLine="708"/>
        <w:jc w:val="both"/>
        <w:rPr>
          <w:szCs w:val="28"/>
        </w:rPr>
      </w:pPr>
      <w:r>
        <w:rPr>
          <w:b w:val="0"/>
          <w:szCs w:val="28"/>
        </w:rPr>
        <w:t>Додаток 2</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797"/>
        <w:rPr>
          <w:sz w:val="28"/>
          <w:szCs w:val="28"/>
        </w:rPr>
      </w:pPr>
      <w:r>
        <w:rPr>
          <w:sz w:val="28"/>
          <w:szCs w:val="28"/>
        </w:rPr>
        <w:t>до Програми</w:t>
      </w:r>
    </w:p>
    <w:p w:rsidR="009D1DD6" w:rsidRDefault="009D1DD6" w:rsidP="009D1DD6">
      <w:pPr>
        <w:tabs>
          <w:tab w:val="left" w:pos="1134"/>
        </w:tabs>
        <w:jc w:val="both"/>
        <w:rPr>
          <w:sz w:val="28"/>
          <w:szCs w:val="28"/>
        </w:rPr>
      </w:pPr>
    </w:p>
    <w:p w:rsidR="009D1DD6" w:rsidRDefault="009D1DD6" w:rsidP="009D1DD6">
      <w:pPr>
        <w:tabs>
          <w:tab w:val="left" w:pos="1134"/>
        </w:tabs>
        <w:jc w:val="both"/>
        <w:rPr>
          <w:sz w:val="28"/>
          <w:szCs w:val="28"/>
        </w:rPr>
      </w:pPr>
    </w:p>
    <w:p w:rsidR="009D1DD6" w:rsidRDefault="009D1DD6" w:rsidP="009D1DD6">
      <w:pPr>
        <w:pStyle w:val="HTML"/>
        <w:jc w:val="center"/>
        <w:rPr>
          <w:sz w:val="28"/>
          <w:szCs w:val="28"/>
        </w:rPr>
      </w:pPr>
      <w:r>
        <w:rPr>
          <w:rFonts w:ascii="Times New Roman" w:hAnsi="Times New Roman" w:cs="Times New Roman"/>
          <w:sz w:val="28"/>
          <w:szCs w:val="28"/>
        </w:rPr>
        <w:t xml:space="preserve">РЕСУРСНЕ ЗАБЕЗПЕЧЕННЯ  </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sz w:val="28"/>
          <w:szCs w:val="28"/>
        </w:rPr>
        <w:t xml:space="preserve"> програми </w:t>
      </w:r>
      <w:r>
        <w:rPr>
          <w:bCs/>
          <w:sz w:val="28"/>
          <w:szCs w:val="28"/>
        </w:rPr>
        <w:t xml:space="preserve">відпочинку та оздоровлення дітей, </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які проживають на території</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Савранської селищної територіальної громади</w:t>
      </w:r>
    </w:p>
    <w:p w:rsidR="009D1DD6" w:rsidRDefault="009D1DD6" w:rsidP="009D1DD6">
      <w:pPr>
        <w:pStyle w:val="HTML"/>
        <w:jc w:val="center"/>
        <w:rPr>
          <w:bCs/>
        </w:rPr>
      </w:pPr>
      <w:r>
        <w:rPr>
          <w:rFonts w:ascii="Times New Roman" w:hAnsi="Times New Roman" w:cs="Times New Roman"/>
          <w:bCs/>
          <w:sz w:val="28"/>
          <w:szCs w:val="28"/>
        </w:rPr>
        <w:t xml:space="preserve">на </w:t>
      </w:r>
      <w:r>
        <w:rPr>
          <w:rFonts w:ascii="Times New Roman" w:hAnsi="Times New Roman" w:cs="Times New Roman"/>
          <w:sz w:val="28"/>
          <w:szCs w:val="28"/>
        </w:rPr>
        <w:t xml:space="preserve">2021-2023 </w:t>
      </w:r>
      <w:r>
        <w:rPr>
          <w:rFonts w:ascii="Times New Roman" w:hAnsi="Times New Roman" w:cs="Times New Roman"/>
          <w:bCs/>
          <w:sz w:val="28"/>
          <w:szCs w:val="28"/>
        </w:rPr>
        <w:t>роки</w:t>
      </w: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bl>
      <w:tblPr>
        <w:tblW w:w="0" w:type="auto"/>
        <w:tblInd w:w="-5" w:type="dxa"/>
        <w:tblLayout w:type="fixed"/>
        <w:tblLook w:val="04A0" w:firstRow="1" w:lastRow="0" w:firstColumn="1" w:lastColumn="0" w:noHBand="0" w:noVBand="1"/>
      </w:tblPr>
      <w:tblGrid>
        <w:gridCol w:w="3468"/>
        <w:gridCol w:w="1320"/>
        <w:gridCol w:w="1200"/>
        <w:gridCol w:w="1200"/>
        <w:gridCol w:w="2527"/>
      </w:tblGrid>
      <w:tr w:rsidR="009D1DD6" w:rsidTr="009D1DD6">
        <w:trPr>
          <w:cantSplit/>
          <w:trHeight w:val="580"/>
        </w:trPr>
        <w:tc>
          <w:tcPr>
            <w:tcW w:w="3468" w:type="dxa"/>
            <w:vMerge w:val="restart"/>
            <w:tcBorders>
              <w:top w:val="single" w:sz="4" w:space="0" w:color="000000"/>
              <w:left w:val="single" w:sz="4" w:space="0" w:color="000000"/>
              <w:bottom w:val="single" w:sz="4" w:space="0" w:color="000000"/>
              <w:right w:val="nil"/>
            </w:tcBorders>
            <w:hideMark/>
          </w:tcPr>
          <w:p w:rsidR="009D1DD6" w:rsidRDefault="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color w:val="000000"/>
                <w:sz w:val="28"/>
                <w:szCs w:val="28"/>
              </w:rPr>
              <w:t>Обсяг коштів, які  пропонується залучити на виконання Програми</w:t>
            </w:r>
          </w:p>
        </w:tc>
        <w:tc>
          <w:tcPr>
            <w:tcW w:w="3720" w:type="dxa"/>
            <w:gridSpan w:val="3"/>
            <w:tcBorders>
              <w:top w:val="single" w:sz="4" w:space="0" w:color="000000"/>
              <w:left w:val="single" w:sz="4" w:space="0" w:color="000000"/>
              <w:bottom w:val="single" w:sz="4" w:space="0" w:color="000000"/>
              <w:right w:val="nil"/>
            </w:tcBorders>
            <w:hideMark/>
          </w:tcPr>
          <w:p w:rsidR="009D1DD6" w:rsidRDefault="009D1DD6">
            <w:pPr>
              <w:spacing w:after="120"/>
              <w:jc w:val="center"/>
              <w:rPr>
                <w:color w:val="000000"/>
                <w:sz w:val="28"/>
                <w:szCs w:val="28"/>
              </w:rPr>
            </w:pPr>
            <w:r>
              <w:rPr>
                <w:sz w:val="28"/>
                <w:szCs w:val="28"/>
              </w:rPr>
              <w:t>Етапи виконання Програми</w:t>
            </w:r>
          </w:p>
        </w:tc>
        <w:tc>
          <w:tcPr>
            <w:tcW w:w="2527" w:type="dxa"/>
            <w:vMerge w:val="restart"/>
            <w:tcBorders>
              <w:top w:val="single" w:sz="4" w:space="0" w:color="000000"/>
              <w:left w:val="single" w:sz="4" w:space="0" w:color="000000"/>
              <w:bottom w:val="single" w:sz="4" w:space="0" w:color="000000"/>
              <w:right w:val="single" w:sz="4" w:space="0" w:color="000000"/>
            </w:tcBorders>
            <w:hideMark/>
          </w:tcPr>
          <w:p w:rsidR="009D1DD6" w:rsidRDefault="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color w:val="000000"/>
                <w:sz w:val="28"/>
                <w:szCs w:val="28"/>
              </w:rPr>
              <w:t>Усього витрат на виконання Програми</w:t>
            </w:r>
          </w:p>
        </w:tc>
      </w:tr>
      <w:tr w:rsidR="009D1DD6" w:rsidTr="009D1DD6">
        <w:trPr>
          <w:cantSplit/>
          <w:trHeight w:val="885"/>
        </w:trPr>
        <w:tc>
          <w:tcPr>
            <w:tcW w:w="3468"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rPr>
                <w:sz w:val="28"/>
                <w:szCs w:val="28"/>
              </w:rPr>
            </w:pPr>
          </w:p>
        </w:tc>
        <w:tc>
          <w:tcPr>
            <w:tcW w:w="1320" w:type="dxa"/>
            <w:tcBorders>
              <w:top w:val="single" w:sz="4" w:space="0" w:color="000000"/>
              <w:left w:val="single" w:sz="4" w:space="0" w:color="000000"/>
              <w:bottom w:val="single" w:sz="4" w:space="0" w:color="000000"/>
              <w:right w:val="nil"/>
            </w:tcBorders>
            <w:vAlign w:val="center"/>
            <w:hideMark/>
          </w:tcPr>
          <w:p w:rsidR="009D1DD6" w:rsidRDefault="009D1DD6">
            <w:pPr>
              <w:jc w:val="center"/>
              <w:rPr>
                <w:sz w:val="28"/>
                <w:szCs w:val="28"/>
              </w:rPr>
            </w:pPr>
            <w:r>
              <w:rPr>
                <w:sz w:val="28"/>
                <w:szCs w:val="28"/>
              </w:rPr>
              <w:t>2021</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2022</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color w:val="000000"/>
                <w:sz w:val="28"/>
                <w:szCs w:val="28"/>
              </w:rPr>
            </w:pPr>
            <w:r>
              <w:rPr>
                <w:sz w:val="28"/>
                <w:szCs w:val="28"/>
              </w:rPr>
              <w:t>2023</w:t>
            </w:r>
          </w:p>
        </w:tc>
        <w:tc>
          <w:tcPr>
            <w:tcW w:w="2527" w:type="dxa"/>
            <w:vMerge/>
            <w:tcBorders>
              <w:top w:val="single" w:sz="4" w:space="0" w:color="000000"/>
              <w:left w:val="single" w:sz="4" w:space="0" w:color="000000"/>
              <w:bottom w:val="single" w:sz="4" w:space="0" w:color="000000"/>
              <w:right w:val="single" w:sz="4" w:space="0" w:color="000000"/>
            </w:tcBorders>
            <w:vAlign w:val="center"/>
            <w:hideMark/>
          </w:tcPr>
          <w:p w:rsidR="009D1DD6" w:rsidRDefault="009D1DD6">
            <w:pPr>
              <w:suppressAutoHyphens w:val="0"/>
            </w:pPr>
          </w:p>
        </w:tc>
      </w:tr>
      <w:tr w:rsidR="009D1DD6" w:rsidTr="009D1DD6">
        <w:trPr>
          <w:trHeight w:val="830"/>
        </w:trPr>
        <w:tc>
          <w:tcPr>
            <w:tcW w:w="3468" w:type="dxa"/>
            <w:tcBorders>
              <w:top w:val="single" w:sz="4" w:space="0" w:color="000000"/>
              <w:left w:val="single" w:sz="4" w:space="0" w:color="000000"/>
              <w:bottom w:val="single" w:sz="4" w:space="0" w:color="000000"/>
              <w:right w:val="nil"/>
            </w:tcBorders>
            <w:hideMark/>
          </w:tcPr>
          <w:p w:rsidR="009D1DD6" w:rsidRDefault="009D1DD6">
            <w:pPr>
              <w:spacing w:after="120"/>
              <w:jc w:val="center"/>
              <w:rPr>
                <w:sz w:val="28"/>
                <w:szCs w:val="28"/>
              </w:rPr>
            </w:pPr>
            <w:r>
              <w:rPr>
                <w:sz w:val="28"/>
                <w:szCs w:val="28"/>
              </w:rPr>
              <w:t xml:space="preserve">Обсяг ресурсів, усього (тис. грн..), </w:t>
            </w:r>
          </w:p>
          <w:p w:rsidR="009D1DD6" w:rsidRDefault="009D1DD6">
            <w:pPr>
              <w:spacing w:after="120"/>
              <w:jc w:val="center"/>
              <w:rPr>
                <w:sz w:val="28"/>
                <w:szCs w:val="28"/>
              </w:rPr>
            </w:pPr>
            <w:r>
              <w:rPr>
                <w:sz w:val="28"/>
                <w:szCs w:val="28"/>
              </w:rPr>
              <w:t>у тому числі:</w:t>
            </w:r>
          </w:p>
        </w:tc>
        <w:tc>
          <w:tcPr>
            <w:tcW w:w="132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154,9</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300</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lang w:val="ru-RU"/>
              </w:rPr>
            </w:pPr>
            <w:r>
              <w:rPr>
                <w:sz w:val="28"/>
                <w:szCs w:val="28"/>
                <w:lang w:val="ru-RU"/>
              </w:rPr>
              <w:t>400</w:t>
            </w:r>
          </w:p>
        </w:tc>
        <w:tc>
          <w:tcPr>
            <w:tcW w:w="2527" w:type="dxa"/>
            <w:tcBorders>
              <w:top w:val="single" w:sz="4" w:space="0" w:color="000000"/>
              <w:left w:val="single" w:sz="4" w:space="0" w:color="000000"/>
              <w:bottom w:val="single" w:sz="4" w:space="0" w:color="000000"/>
              <w:right w:val="single" w:sz="4" w:space="0" w:color="000000"/>
            </w:tcBorders>
            <w:vAlign w:val="center"/>
            <w:hideMark/>
          </w:tcPr>
          <w:p w:rsidR="009D1DD6" w:rsidRDefault="009D1DD6">
            <w:pPr>
              <w:jc w:val="center"/>
            </w:pPr>
            <w:r>
              <w:t>854,9</w:t>
            </w:r>
          </w:p>
        </w:tc>
      </w:tr>
      <w:tr w:rsidR="009D1DD6" w:rsidTr="009D1DD6">
        <w:trPr>
          <w:trHeight w:val="700"/>
        </w:trPr>
        <w:tc>
          <w:tcPr>
            <w:tcW w:w="3468" w:type="dxa"/>
            <w:tcBorders>
              <w:top w:val="single" w:sz="4" w:space="0" w:color="000000"/>
              <w:left w:val="single" w:sz="4" w:space="0" w:color="000000"/>
              <w:bottom w:val="single" w:sz="4" w:space="0" w:color="000000"/>
              <w:right w:val="nil"/>
            </w:tcBorders>
            <w:hideMark/>
          </w:tcPr>
          <w:p w:rsidR="009D1DD6" w:rsidRDefault="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Місцевий бюджет</w:t>
            </w:r>
          </w:p>
          <w:p w:rsidR="009D1DD6" w:rsidRDefault="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(тис. грн..)</w:t>
            </w:r>
          </w:p>
        </w:tc>
        <w:tc>
          <w:tcPr>
            <w:tcW w:w="132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154,9</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300</w:t>
            </w:r>
          </w:p>
        </w:tc>
        <w:tc>
          <w:tcPr>
            <w:tcW w:w="1200" w:type="dxa"/>
            <w:tcBorders>
              <w:top w:val="single" w:sz="4" w:space="0" w:color="000000"/>
              <w:left w:val="single" w:sz="4" w:space="0" w:color="000000"/>
              <w:bottom w:val="single" w:sz="4" w:space="0" w:color="000000"/>
              <w:right w:val="nil"/>
            </w:tcBorders>
            <w:vAlign w:val="center"/>
            <w:hideMark/>
          </w:tcPr>
          <w:p w:rsidR="009D1DD6" w:rsidRDefault="009D1DD6">
            <w:pPr>
              <w:spacing w:after="120"/>
              <w:jc w:val="center"/>
              <w:rPr>
                <w:sz w:val="28"/>
                <w:szCs w:val="28"/>
              </w:rPr>
            </w:pPr>
            <w:r>
              <w:rPr>
                <w:sz w:val="28"/>
                <w:szCs w:val="28"/>
              </w:rPr>
              <w:t>400</w:t>
            </w:r>
          </w:p>
        </w:tc>
        <w:tc>
          <w:tcPr>
            <w:tcW w:w="2527" w:type="dxa"/>
            <w:tcBorders>
              <w:top w:val="single" w:sz="4" w:space="0" w:color="000000"/>
              <w:left w:val="single" w:sz="4" w:space="0" w:color="000000"/>
              <w:bottom w:val="single" w:sz="4" w:space="0" w:color="000000"/>
              <w:right w:val="single" w:sz="4" w:space="0" w:color="000000"/>
            </w:tcBorders>
            <w:vAlign w:val="center"/>
            <w:hideMark/>
          </w:tcPr>
          <w:p w:rsidR="009D1DD6" w:rsidRDefault="009D1DD6">
            <w:pPr>
              <w:jc w:val="center"/>
            </w:pPr>
            <w:r>
              <w:t>854,9</w:t>
            </w:r>
          </w:p>
        </w:tc>
      </w:tr>
    </w:tbl>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ectPr w:rsidR="009D1DD6">
          <w:pgSz w:w="11906" w:h="16838"/>
          <w:pgMar w:top="1134" w:right="850" w:bottom="1134" w:left="1701" w:header="113" w:footer="720" w:gutter="0"/>
          <w:pgNumType w:start="1"/>
          <w:cols w:space="720"/>
        </w:sectPr>
      </w:pPr>
    </w:p>
    <w:tbl>
      <w:tblPr>
        <w:tblW w:w="0" w:type="auto"/>
        <w:tblInd w:w="13308" w:type="dxa"/>
        <w:tblLayout w:type="fixed"/>
        <w:tblLook w:val="04A0" w:firstRow="1" w:lastRow="0" w:firstColumn="1" w:lastColumn="0" w:noHBand="0" w:noVBand="1"/>
      </w:tblPr>
      <w:tblGrid>
        <w:gridCol w:w="2342"/>
      </w:tblGrid>
      <w:tr w:rsidR="009D1DD6" w:rsidTr="009D1DD6">
        <w:trPr>
          <w:trHeight w:val="397"/>
        </w:trPr>
        <w:tc>
          <w:tcPr>
            <w:tcW w:w="2342" w:type="dxa"/>
          </w:tcPr>
          <w:p w:rsidR="009D1DD6" w:rsidRDefault="009D1DD6" w:rsidP="0000415D">
            <w:pPr>
              <w:pStyle w:val="1"/>
              <w:numPr>
                <w:ilvl w:val="0"/>
                <w:numId w:val="1"/>
              </w:numPr>
              <w:rPr>
                <w:b w:val="0"/>
                <w:szCs w:val="28"/>
              </w:rPr>
            </w:pPr>
            <w:r>
              <w:rPr>
                <w:b w:val="0"/>
                <w:szCs w:val="28"/>
              </w:rPr>
              <w:lastRenderedPageBreak/>
              <w:t>Додаток 3</w:t>
            </w:r>
          </w:p>
          <w:p w:rsidR="009D1DD6" w:rsidRDefault="009D1DD6" w:rsidP="0000415D">
            <w:pPr>
              <w:pStyle w:val="1"/>
              <w:numPr>
                <w:ilvl w:val="0"/>
                <w:numId w:val="1"/>
              </w:numPr>
              <w:rPr>
                <w:b w:val="0"/>
                <w:szCs w:val="28"/>
              </w:rPr>
            </w:pPr>
            <w:r>
              <w:rPr>
                <w:b w:val="0"/>
                <w:szCs w:val="28"/>
              </w:rPr>
              <w:t>до Програми</w:t>
            </w:r>
          </w:p>
          <w:p w:rsidR="009D1DD6" w:rsidRDefault="009D1DD6"/>
          <w:p w:rsidR="009D1DD6" w:rsidRDefault="009D1DD6"/>
          <w:p w:rsidR="009D1DD6" w:rsidRDefault="009D1DD6"/>
          <w:p w:rsidR="009D1DD6" w:rsidRDefault="009D1DD6"/>
        </w:tc>
      </w:tr>
    </w:tbl>
    <w:p w:rsidR="009D1DD6" w:rsidRDefault="009D1DD6" w:rsidP="009D1DD6">
      <w:pPr>
        <w:pStyle w:val="HTML"/>
        <w:jc w:val="center"/>
        <w:rPr>
          <w:rFonts w:ascii="Times New Roman" w:hAnsi="Times New Roman" w:cs="Times New Roman"/>
          <w:sz w:val="28"/>
          <w:szCs w:val="28"/>
        </w:rPr>
      </w:pPr>
      <w:r>
        <w:rPr>
          <w:rFonts w:ascii="Times New Roman" w:hAnsi="Times New Roman" w:cs="Times New Roman"/>
          <w:sz w:val="28"/>
          <w:szCs w:val="28"/>
        </w:rPr>
        <w:t xml:space="preserve">НАПРЯМКИ ДІЯЛЬНОСТІ ТА ЗАХОДИ </w:t>
      </w:r>
    </w:p>
    <w:p w:rsidR="009D1DD6" w:rsidRDefault="009D1DD6" w:rsidP="009D1DD6">
      <w:pPr>
        <w:pStyle w:val="HTML"/>
        <w:jc w:val="center"/>
        <w:rPr>
          <w:rFonts w:ascii="Times New Roman" w:hAnsi="Times New Roman" w:cs="Times New Roman"/>
          <w:bCs/>
          <w:sz w:val="28"/>
          <w:szCs w:val="28"/>
        </w:rPr>
      </w:pPr>
      <w:r>
        <w:rPr>
          <w:rFonts w:ascii="Times New Roman" w:hAnsi="Times New Roman" w:cs="Times New Roman"/>
          <w:sz w:val="28"/>
          <w:szCs w:val="28"/>
        </w:rPr>
        <w:t xml:space="preserve"> програми відпочинку та оздоровлення дітей, які проживають на території </w:t>
      </w:r>
    </w:p>
    <w:p w:rsidR="009D1DD6" w:rsidRDefault="009D1DD6" w:rsidP="009D1DD6">
      <w:pPr>
        <w:pStyle w:val="HTML"/>
        <w:jc w:val="center"/>
        <w:rPr>
          <w:rFonts w:ascii="Times New Roman" w:hAnsi="Times New Roman" w:cs="Times New Roman"/>
          <w:bCs/>
          <w:sz w:val="28"/>
          <w:szCs w:val="28"/>
        </w:rPr>
      </w:pPr>
      <w:r>
        <w:rPr>
          <w:rFonts w:ascii="Times New Roman" w:hAnsi="Times New Roman" w:cs="Times New Roman"/>
          <w:bCs/>
          <w:sz w:val="28"/>
          <w:szCs w:val="28"/>
        </w:rPr>
        <w:t xml:space="preserve">Савранської селищної територіальної громади на </w:t>
      </w:r>
      <w:r>
        <w:rPr>
          <w:rFonts w:ascii="Times New Roman" w:hAnsi="Times New Roman" w:cs="Times New Roman"/>
          <w:sz w:val="28"/>
          <w:szCs w:val="28"/>
        </w:rPr>
        <w:t>2021-2023</w:t>
      </w:r>
      <w:r>
        <w:rPr>
          <w:sz w:val="28"/>
          <w:szCs w:val="28"/>
        </w:rPr>
        <w:t xml:space="preserve"> </w:t>
      </w:r>
      <w:r>
        <w:rPr>
          <w:rFonts w:ascii="Times New Roman" w:hAnsi="Times New Roman" w:cs="Times New Roman"/>
          <w:bCs/>
          <w:sz w:val="28"/>
          <w:szCs w:val="28"/>
        </w:rPr>
        <w:t>роки</w:t>
      </w:r>
    </w:p>
    <w:p w:rsidR="009D1DD6" w:rsidRDefault="009D1DD6" w:rsidP="009D1DD6">
      <w:pPr>
        <w:pStyle w:val="HTML"/>
        <w:jc w:val="center"/>
        <w:rPr>
          <w:rFonts w:ascii="Times New Roman" w:hAnsi="Times New Roman" w:cs="Times New Roman"/>
          <w:bCs/>
          <w:sz w:val="28"/>
          <w:szCs w:val="28"/>
        </w:rPr>
      </w:pPr>
    </w:p>
    <w:p w:rsidR="009D1DD6" w:rsidRDefault="009D1DD6" w:rsidP="009D1DD6">
      <w:pPr>
        <w:pStyle w:val="HTML"/>
        <w:jc w:val="center"/>
        <w:rPr>
          <w:rFonts w:ascii="Times New Roman" w:hAnsi="Times New Roman" w:cs="Times New Roman"/>
          <w:bCs/>
          <w:sz w:val="28"/>
          <w:szCs w:val="28"/>
        </w:rPr>
      </w:pPr>
    </w:p>
    <w:p w:rsidR="009D1DD6" w:rsidRDefault="009D1DD6" w:rsidP="009D1DD6">
      <w:pPr>
        <w:pStyle w:val="HTML"/>
        <w:jc w:val="center"/>
        <w:rPr>
          <w:rFonts w:ascii="Times New Roman" w:hAnsi="Times New Roman" w:cs="Times New Roman"/>
          <w:bCs/>
          <w:sz w:val="28"/>
          <w:szCs w:val="28"/>
        </w:rPr>
      </w:pPr>
    </w:p>
    <w:tbl>
      <w:tblPr>
        <w:tblW w:w="0" w:type="auto"/>
        <w:tblInd w:w="108" w:type="dxa"/>
        <w:tblLayout w:type="fixed"/>
        <w:tblLook w:val="04A0" w:firstRow="1" w:lastRow="0" w:firstColumn="1" w:lastColumn="0" w:noHBand="0" w:noVBand="1"/>
      </w:tblPr>
      <w:tblGrid>
        <w:gridCol w:w="576"/>
        <w:gridCol w:w="3507"/>
        <w:gridCol w:w="1310"/>
        <w:gridCol w:w="2428"/>
        <w:gridCol w:w="1616"/>
        <w:gridCol w:w="850"/>
        <w:gridCol w:w="711"/>
        <w:gridCol w:w="711"/>
        <w:gridCol w:w="711"/>
        <w:gridCol w:w="2907"/>
      </w:tblGrid>
      <w:tr w:rsidR="009D1DD6" w:rsidTr="009D1DD6">
        <w:trPr>
          <w:cantSplit/>
          <w:trHeight w:val="1014"/>
        </w:trPr>
        <w:tc>
          <w:tcPr>
            <w:tcW w:w="576" w:type="dxa"/>
            <w:vMerge w:val="restart"/>
            <w:tcBorders>
              <w:top w:val="single" w:sz="4" w:space="0" w:color="000000"/>
              <w:left w:val="single" w:sz="4" w:space="0" w:color="000000"/>
              <w:bottom w:val="single" w:sz="4" w:space="0" w:color="000000"/>
              <w:right w:val="nil"/>
            </w:tcBorders>
            <w:vAlign w:val="center"/>
            <w:hideMark/>
          </w:tcPr>
          <w:p w:rsidR="009D1DD6" w:rsidRDefault="009D1DD6">
            <w:pPr>
              <w:jc w:val="center"/>
            </w:pPr>
            <w:r>
              <w:t>№ з/п</w:t>
            </w:r>
          </w:p>
        </w:tc>
        <w:tc>
          <w:tcPr>
            <w:tcW w:w="3507" w:type="dxa"/>
            <w:vMerge w:val="restart"/>
            <w:tcBorders>
              <w:top w:val="single" w:sz="4" w:space="0" w:color="000000"/>
              <w:left w:val="single" w:sz="4" w:space="0" w:color="000000"/>
              <w:bottom w:val="single" w:sz="4" w:space="0" w:color="000000"/>
              <w:right w:val="nil"/>
            </w:tcBorders>
            <w:vAlign w:val="center"/>
            <w:hideMark/>
          </w:tcPr>
          <w:p w:rsidR="009D1DD6" w:rsidRDefault="009D1DD6">
            <w:pPr>
              <w:jc w:val="center"/>
            </w:pPr>
            <w:r>
              <w:t>Перелік заходів Програми</w:t>
            </w:r>
          </w:p>
        </w:tc>
        <w:tc>
          <w:tcPr>
            <w:tcW w:w="1310" w:type="dxa"/>
            <w:vMerge w:val="restart"/>
            <w:tcBorders>
              <w:top w:val="single" w:sz="4" w:space="0" w:color="000000"/>
              <w:left w:val="single" w:sz="4" w:space="0" w:color="000000"/>
              <w:bottom w:val="single" w:sz="4" w:space="0" w:color="000000"/>
              <w:right w:val="nil"/>
            </w:tcBorders>
            <w:vAlign w:val="center"/>
            <w:hideMark/>
          </w:tcPr>
          <w:p w:rsidR="009D1DD6" w:rsidRDefault="009D1DD6">
            <w:pPr>
              <w:ind w:left="-57" w:right="-57"/>
              <w:jc w:val="center"/>
            </w:pPr>
            <w:r>
              <w:t>Строк</w:t>
            </w:r>
          </w:p>
          <w:p w:rsidR="009D1DD6" w:rsidRDefault="009D1DD6">
            <w:pPr>
              <w:ind w:left="-113" w:right="-113"/>
              <w:jc w:val="center"/>
            </w:pPr>
            <w:r>
              <w:t>виконання заходу</w:t>
            </w:r>
          </w:p>
        </w:tc>
        <w:tc>
          <w:tcPr>
            <w:tcW w:w="2428" w:type="dxa"/>
            <w:vMerge w:val="restart"/>
            <w:tcBorders>
              <w:top w:val="single" w:sz="4" w:space="0" w:color="000000"/>
              <w:left w:val="single" w:sz="4" w:space="0" w:color="000000"/>
              <w:bottom w:val="single" w:sz="4" w:space="0" w:color="000000"/>
              <w:right w:val="nil"/>
            </w:tcBorders>
            <w:vAlign w:val="center"/>
            <w:hideMark/>
          </w:tcPr>
          <w:p w:rsidR="009D1DD6" w:rsidRDefault="009D1DD6">
            <w:pPr>
              <w:jc w:val="center"/>
            </w:pPr>
            <w:r>
              <w:t>Виконавці</w:t>
            </w:r>
          </w:p>
        </w:tc>
        <w:tc>
          <w:tcPr>
            <w:tcW w:w="1616" w:type="dxa"/>
            <w:vMerge w:val="restart"/>
            <w:tcBorders>
              <w:top w:val="single" w:sz="4" w:space="0" w:color="000000"/>
              <w:left w:val="single" w:sz="4" w:space="0" w:color="000000"/>
              <w:bottom w:val="single" w:sz="4" w:space="0" w:color="000000"/>
              <w:right w:val="nil"/>
            </w:tcBorders>
            <w:vAlign w:val="center"/>
            <w:hideMark/>
          </w:tcPr>
          <w:p w:rsidR="009D1DD6" w:rsidRDefault="006059E2">
            <w:pPr>
              <w:jc w:val="center"/>
            </w:pPr>
            <w:r>
              <w:t>Джерела фінансу</w:t>
            </w:r>
            <w:r w:rsidR="009D1DD6">
              <w:t>вання</w:t>
            </w:r>
          </w:p>
        </w:tc>
        <w:tc>
          <w:tcPr>
            <w:tcW w:w="2983" w:type="dxa"/>
            <w:gridSpan w:val="4"/>
            <w:tcBorders>
              <w:top w:val="single" w:sz="4" w:space="0" w:color="000000"/>
              <w:left w:val="single" w:sz="4" w:space="0" w:color="000000"/>
              <w:bottom w:val="single" w:sz="4" w:space="0" w:color="000000"/>
              <w:right w:val="nil"/>
            </w:tcBorders>
            <w:vAlign w:val="center"/>
            <w:hideMark/>
          </w:tcPr>
          <w:p w:rsidR="009D1DD6" w:rsidRDefault="009D1DD6">
            <w:pPr>
              <w:ind w:left="-57" w:right="-57"/>
              <w:jc w:val="center"/>
            </w:pPr>
            <w:r>
              <w:t>Орієнтовні обсяги фінансування вартість,</w:t>
            </w:r>
          </w:p>
          <w:p w:rsidR="009D1DD6" w:rsidRDefault="009D1DD6">
            <w:pPr>
              <w:ind w:left="-57" w:right="-57"/>
              <w:jc w:val="center"/>
            </w:pPr>
            <w:r>
              <w:t>тис. грн.</w:t>
            </w:r>
          </w:p>
        </w:tc>
        <w:tc>
          <w:tcPr>
            <w:tcW w:w="2907" w:type="dxa"/>
            <w:vMerge w:val="restart"/>
            <w:tcBorders>
              <w:top w:val="single" w:sz="4" w:space="0" w:color="000000"/>
              <w:left w:val="single" w:sz="4" w:space="0" w:color="000000"/>
              <w:bottom w:val="single" w:sz="4" w:space="0" w:color="000000"/>
              <w:right w:val="single" w:sz="4" w:space="0" w:color="000000"/>
            </w:tcBorders>
            <w:vAlign w:val="center"/>
            <w:hideMark/>
          </w:tcPr>
          <w:p w:rsidR="009D1DD6" w:rsidRDefault="009D1DD6">
            <w:pPr>
              <w:jc w:val="center"/>
            </w:pPr>
            <w:r>
              <w:t>Очікуваний</w:t>
            </w:r>
          </w:p>
          <w:p w:rsidR="009D1DD6" w:rsidRDefault="009D1DD6">
            <w:pPr>
              <w:jc w:val="center"/>
            </w:pPr>
            <w:r>
              <w:t>результат</w:t>
            </w:r>
          </w:p>
        </w:tc>
      </w:tr>
      <w:tr w:rsidR="009D1DD6" w:rsidTr="009D1DD6">
        <w:trPr>
          <w:cantSplit/>
          <w:trHeight w:val="636"/>
        </w:trPr>
        <w:tc>
          <w:tcPr>
            <w:tcW w:w="300"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9D1DD6" w:rsidRDefault="009D1DD6">
            <w:pPr>
              <w:suppressAutoHyphens w:val="0"/>
            </w:pPr>
          </w:p>
        </w:tc>
        <w:tc>
          <w:tcPr>
            <w:tcW w:w="850" w:type="dxa"/>
            <w:tcBorders>
              <w:top w:val="single" w:sz="4" w:space="0" w:color="000000"/>
              <w:left w:val="single" w:sz="4" w:space="0" w:color="000000"/>
              <w:bottom w:val="single" w:sz="4" w:space="0" w:color="000000"/>
              <w:right w:val="nil"/>
            </w:tcBorders>
            <w:vAlign w:val="center"/>
          </w:tcPr>
          <w:p w:rsidR="009D1DD6" w:rsidRDefault="009D1DD6">
            <w:pPr>
              <w:snapToGrid w:val="0"/>
              <w:ind w:left="-57" w:right="-57"/>
              <w:jc w:val="center"/>
            </w:pPr>
          </w:p>
          <w:p w:rsidR="009D1DD6" w:rsidRDefault="009D1DD6">
            <w:pPr>
              <w:ind w:left="-57" w:right="-57"/>
              <w:jc w:val="center"/>
              <w:rPr>
                <w:sz w:val="20"/>
                <w:szCs w:val="20"/>
              </w:rPr>
            </w:pPr>
            <w:r>
              <w:t>всього</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rPr>
                <w:sz w:val="20"/>
                <w:szCs w:val="20"/>
              </w:rPr>
            </w:pPr>
            <w:r>
              <w:rPr>
                <w:sz w:val="20"/>
                <w:szCs w:val="20"/>
              </w:rPr>
              <w:t>2021</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rPr>
                <w:sz w:val="20"/>
                <w:szCs w:val="20"/>
              </w:rPr>
            </w:pPr>
            <w:r>
              <w:rPr>
                <w:sz w:val="20"/>
                <w:szCs w:val="20"/>
              </w:rPr>
              <w:t>2022</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rPr>
                <w:b/>
              </w:rPr>
            </w:pPr>
            <w:r>
              <w:rPr>
                <w:sz w:val="20"/>
                <w:szCs w:val="20"/>
              </w:rPr>
              <w:t>2023</w:t>
            </w:r>
          </w:p>
        </w:tc>
        <w:tc>
          <w:tcPr>
            <w:tcW w:w="3207" w:type="dxa"/>
            <w:vMerge/>
            <w:tcBorders>
              <w:top w:val="single" w:sz="4" w:space="0" w:color="000000"/>
              <w:left w:val="single" w:sz="4" w:space="0" w:color="000000"/>
              <w:bottom w:val="single" w:sz="4" w:space="0" w:color="000000"/>
              <w:right w:val="single" w:sz="4" w:space="0" w:color="000000"/>
            </w:tcBorders>
            <w:vAlign w:val="center"/>
            <w:hideMark/>
          </w:tcPr>
          <w:p w:rsidR="009D1DD6" w:rsidRDefault="009D1DD6">
            <w:pPr>
              <w:suppressAutoHyphens w:val="0"/>
            </w:pPr>
          </w:p>
        </w:tc>
      </w:tr>
      <w:tr w:rsidR="009D1DD6" w:rsidTr="009D1DD6">
        <w:trPr>
          <w:trHeight w:val="241"/>
        </w:trPr>
        <w:tc>
          <w:tcPr>
            <w:tcW w:w="576" w:type="dxa"/>
            <w:tcBorders>
              <w:top w:val="single" w:sz="4" w:space="0" w:color="000000"/>
              <w:left w:val="single" w:sz="4" w:space="0" w:color="000000"/>
              <w:bottom w:val="single" w:sz="4" w:space="0" w:color="000000"/>
              <w:right w:val="nil"/>
            </w:tcBorders>
            <w:hideMark/>
          </w:tcPr>
          <w:p w:rsidR="009D1DD6" w:rsidRDefault="009D1DD6">
            <w:pPr>
              <w:jc w:val="center"/>
            </w:pPr>
            <w:r>
              <w:t>1</w:t>
            </w:r>
          </w:p>
        </w:tc>
        <w:tc>
          <w:tcPr>
            <w:tcW w:w="3507" w:type="dxa"/>
            <w:tcBorders>
              <w:top w:val="single" w:sz="4" w:space="0" w:color="000000"/>
              <w:left w:val="single" w:sz="4" w:space="0" w:color="000000"/>
              <w:bottom w:val="single" w:sz="4" w:space="0" w:color="000000"/>
              <w:right w:val="nil"/>
            </w:tcBorders>
            <w:hideMark/>
          </w:tcPr>
          <w:p w:rsidR="009D1DD6" w:rsidRDefault="009D1DD6">
            <w:pPr>
              <w:jc w:val="center"/>
            </w:pPr>
            <w:r>
              <w:t>3</w:t>
            </w:r>
          </w:p>
        </w:tc>
        <w:tc>
          <w:tcPr>
            <w:tcW w:w="1310" w:type="dxa"/>
            <w:tcBorders>
              <w:top w:val="single" w:sz="4" w:space="0" w:color="000000"/>
              <w:left w:val="single" w:sz="4" w:space="0" w:color="000000"/>
              <w:bottom w:val="single" w:sz="4" w:space="0" w:color="000000"/>
              <w:right w:val="nil"/>
            </w:tcBorders>
            <w:hideMark/>
          </w:tcPr>
          <w:p w:rsidR="009D1DD6" w:rsidRDefault="009D1DD6">
            <w:pPr>
              <w:jc w:val="center"/>
            </w:pPr>
            <w:r>
              <w:t>4</w:t>
            </w:r>
          </w:p>
        </w:tc>
        <w:tc>
          <w:tcPr>
            <w:tcW w:w="2428" w:type="dxa"/>
            <w:tcBorders>
              <w:top w:val="single" w:sz="4" w:space="0" w:color="000000"/>
              <w:left w:val="single" w:sz="4" w:space="0" w:color="000000"/>
              <w:bottom w:val="single" w:sz="4" w:space="0" w:color="000000"/>
              <w:right w:val="nil"/>
            </w:tcBorders>
            <w:hideMark/>
          </w:tcPr>
          <w:p w:rsidR="009D1DD6" w:rsidRDefault="009D1DD6">
            <w:pPr>
              <w:jc w:val="center"/>
            </w:pPr>
            <w:r>
              <w:t>5</w:t>
            </w:r>
          </w:p>
        </w:tc>
        <w:tc>
          <w:tcPr>
            <w:tcW w:w="1616" w:type="dxa"/>
            <w:tcBorders>
              <w:top w:val="single" w:sz="4" w:space="0" w:color="000000"/>
              <w:left w:val="single" w:sz="4" w:space="0" w:color="000000"/>
              <w:bottom w:val="single" w:sz="4" w:space="0" w:color="000000"/>
              <w:right w:val="nil"/>
            </w:tcBorders>
            <w:hideMark/>
          </w:tcPr>
          <w:p w:rsidR="009D1DD6" w:rsidRDefault="009D1DD6">
            <w:pPr>
              <w:jc w:val="center"/>
            </w:pPr>
            <w:r>
              <w:t>6</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t>7</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8</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9</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10</w:t>
            </w:r>
          </w:p>
        </w:tc>
        <w:tc>
          <w:tcPr>
            <w:tcW w:w="2907"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t>11</w:t>
            </w:r>
          </w:p>
        </w:tc>
      </w:tr>
      <w:tr w:rsidR="009D1DD6" w:rsidTr="009D1DD6">
        <w:trPr>
          <w:trHeight w:val="241"/>
        </w:trPr>
        <w:tc>
          <w:tcPr>
            <w:tcW w:w="15327" w:type="dxa"/>
            <w:gridSpan w:val="10"/>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t xml:space="preserve">1. Оздоровча діяльність </w:t>
            </w:r>
          </w:p>
        </w:tc>
      </w:tr>
      <w:tr w:rsidR="009D1DD6" w:rsidRPr="009D1DD6" w:rsidTr="009D1DD6">
        <w:trPr>
          <w:cantSplit/>
          <w:trHeight w:val="2067"/>
        </w:trPr>
        <w:tc>
          <w:tcPr>
            <w:tcW w:w="576" w:type="dxa"/>
            <w:tcBorders>
              <w:top w:val="single" w:sz="4" w:space="0" w:color="000000"/>
              <w:left w:val="single" w:sz="4" w:space="0" w:color="000000"/>
              <w:bottom w:val="single" w:sz="4" w:space="0" w:color="000000"/>
              <w:right w:val="nil"/>
            </w:tcBorders>
            <w:hideMark/>
          </w:tcPr>
          <w:p w:rsidR="009D1DD6" w:rsidRDefault="009D1DD6">
            <w:pPr>
              <w:tabs>
                <w:tab w:val="left" w:pos="0"/>
              </w:tabs>
              <w:jc w:val="center"/>
              <w:rPr>
                <w:lang w:eastAsia="ru-RU"/>
              </w:rPr>
            </w:pPr>
            <w:r>
              <w:t>1.1.</w:t>
            </w:r>
          </w:p>
        </w:tc>
        <w:tc>
          <w:tcPr>
            <w:tcW w:w="3507" w:type="dxa"/>
            <w:tcBorders>
              <w:top w:val="single" w:sz="4" w:space="0" w:color="000000"/>
              <w:left w:val="single" w:sz="4" w:space="0" w:color="000000"/>
              <w:bottom w:val="single" w:sz="4" w:space="0" w:color="000000"/>
              <w:right w:val="nil"/>
            </w:tcBorders>
            <w:hideMark/>
          </w:tcPr>
          <w:p w:rsidR="009D1DD6" w:rsidRDefault="009D1DD6">
            <w:pPr>
              <w:pStyle w:val="a6"/>
              <w:shd w:val="clear" w:color="auto" w:fill="auto"/>
              <w:ind w:firstLine="0"/>
              <w:jc w:val="center"/>
            </w:pPr>
            <w:r>
              <w:rPr>
                <w:sz w:val="24"/>
                <w:lang w:eastAsia="ru-RU"/>
              </w:rPr>
              <w:t>Придбання путівок до дитячих закладів оздоровлення для дітей, які потребують особливої соціальної уваги та підтримки</w:t>
            </w:r>
          </w:p>
        </w:tc>
        <w:tc>
          <w:tcPr>
            <w:tcW w:w="1310" w:type="dxa"/>
            <w:tcBorders>
              <w:top w:val="single" w:sz="4" w:space="0" w:color="000000"/>
              <w:left w:val="single" w:sz="4" w:space="0" w:color="000000"/>
              <w:bottom w:val="single" w:sz="4" w:space="0" w:color="000000"/>
              <w:right w:val="nil"/>
            </w:tcBorders>
            <w:hideMark/>
          </w:tcPr>
          <w:p w:rsidR="009D1DD6" w:rsidRDefault="009D1DD6">
            <w:pPr>
              <w:jc w:val="center"/>
            </w:pPr>
            <w:r>
              <w:t>2021 - 2023 роки</w:t>
            </w:r>
          </w:p>
        </w:tc>
        <w:tc>
          <w:tcPr>
            <w:tcW w:w="2428" w:type="dxa"/>
            <w:tcBorders>
              <w:top w:val="single" w:sz="4" w:space="0" w:color="000000"/>
              <w:left w:val="single" w:sz="4" w:space="0" w:color="000000"/>
              <w:bottom w:val="single" w:sz="4" w:space="0" w:color="000000"/>
              <w:right w:val="nil"/>
            </w:tcBorders>
            <w:hideMark/>
          </w:tcPr>
          <w:p w:rsidR="009D1DD6" w:rsidRDefault="009D1DD6">
            <w:pPr>
              <w:jc w:val="center"/>
            </w:pPr>
            <w:r>
              <w:t>Відділ з питань  соціального захисту населення</w:t>
            </w:r>
          </w:p>
        </w:tc>
        <w:tc>
          <w:tcPr>
            <w:tcW w:w="1616" w:type="dxa"/>
            <w:tcBorders>
              <w:top w:val="single" w:sz="4" w:space="0" w:color="000000"/>
              <w:left w:val="single" w:sz="4" w:space="0" w:color="000000"/>
              <w:bottom w:val="single" w:sz="4" w:space="0" w:color="000000"/>
              <w:right w:val="nil"/>
            </w:tcBorders>
            <w:hideMark/>
          </w:tcPr>
          <w:p w:rsidR="009D1DD6" w:rsidRDefault="009D1DD6">
            <w:pPr>
              <w:jc w:val="center"/>
            </w:pPr>
            <w:r>
              <w:t>Місцевий бюджет</w:t>
            </w:r>
          </w:p>
        </w:tc>
        <w:tc>
          <w:tcPr>
            <w:tcW w:w="850" w:type="dxa"/>
            <w:tcBorders>
              <w:top w:val="single" w:sz="4" w:space="0" w:color="000000"/>
              <w:left w:val="single" w:sz="4" w:space="0" w:color="000000"/>
              <w:bottom w:val="single" w:sz="4" w:space="0" w:color="000000"/>
              <w:right w:val="nil"/>
            </w:tcBorders>
            <w:vAlign w:val="center"/>
            <w:hideMark/>
          </w:tcPr>
          <w:p w:rsidR="009D1DD6" w:rsidRDefault="009D1DD6">
            <w:pPr>
              <w:jc w:val="center"/>
              <w:rPr>
                <w:lang w:val="en-US"/>
              </w:rPr>
            </w:pPr>
            <w:r>
              <w:rPr>
                <w:sz w:val="22"/>
                <w:szCs w:val="22"/>
              </w:rPr>
              <w:t>399,9</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rPr>
                <w:lang w:val="en-US"/>
              </w:rPr>
            </w:pPr>
            <w:r>
              <w:rPr>
                <w:sz w:val="22"/>
                <w:szCs w:val="22"/>
                <w:lang w:val="en-US"/>
              </w:rPr>
              <w:t>4</w:t>
            </w:r>
            <w:r>
              <w:rPr>
                <w:sz w:val="22"/>
                <w:szCs w:val="22"/>
              </w:rPr>
              <w:t>9,9</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rPr>
                <w:lang w:val="en-US"/>
              </w:rPr>
            </w:pPr>
            <w:r>
              <w:rPr>
                <w:sz w:val="22"/>
                <w:szCs w:val="22"/>
              </w:rPr>
              <w:t>150,0</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pPr>
            <w:r>
              <w:rPr>
                <w:sz w:val="22"/>
                <w:szCs w:val="22"/>
              </w:rPr>
              <w:t>2</w:t>
            </w:r>
            <w:r>
              <w:rPr>
                <w:sz w:val="22"/>
                <w:szCs w:val="22"/>
                <w:lang w:val="en-US"/>
              </w:rPr>
              <w:t>0</w:t>
            </w:r>
            <w:r>
              <w:rPr>
                <w:sz w:val="22"/>
                <w:szCs w:val="22"/>
              </w:rPr>
              <w:t>0,0</w:t>
            </w:r>
          </w:p>
        </w:tc>
        <w:tc>
          <w:tcPr>
            <w:tcW w:w="2907" w:type="dxa"/>
            <w:tcBorders>
              <w:top w:val="single" w:sz="4" w:space="0" w:color="000000"/>
              <w:left w:val="single" w:sz="4" w:space="0" w:color="000000"/>
              <w:bottom w:val="single" w:sz="4" w:space="0" w:color="000000"/>
              <w:right w:val="single" w:sz="4" w:space="0" w:color="000000"/>
            </w:tcBorders>
          </w:tcPr>
          <w:p w:rsidR="009D1DD6" w:rsidRDefault="009D1DD6">
            <w:pPr>
              <w:jc w:val="center"/>
            </w:pPr>
            <w:r>
              <w:t>Охоплення організованим оздоровленням та відпочинком протягом літніх канікул дітей, які потребують особливої соціальної уваги та підтримки.</w:t>
            </w:r>
          </w:p>
          <w:p w:rsidR="009D1DD6" w:rsidRDefault="009D1DD6">
            <w:pPr>
              <w:jc w:val="center"/>
            </w:pPr>
          </w:p>
        </w:tc>
      </w:tr>
      <w:tr w:rsidR="009D1DD6" w:rsidTr="009D1DD6">
        <w:trPr>
          <w:cantSplit/>
          <w:trHeight w:val="283"/>
        </w:trPr>
        <w:tc>
          <w:tcPr>
            <w:tcW w:w="15327" w:type="dxa"/>
            <w:gridSpan w:val="10"/>
            <w:tcBorders>
              <w:top w:val="single" w:sz="4" w:space="0" w:color="000000"/>
              <w:left w:val="single" w:sz="4" w:space="0" w:color="000000"/>
              <w:bottom w:val="single" w:sz="4" w:space="0" w:color="000000"/>
              <w:right w:val="single" w:sz="4" w:space="0" w:color="000000"/>
            </w:tcBorders>
          </w:tcPr>
          <w:p w:rsidR="009D1DD6" w:rsidRDefault="009D1DD6">
            <w:pPr>
              <w:jc w:val="center"/>
            </w:pPr>
            <w:r>
              <w:t>2. Збільшення кількості дітей району, охоплених організованими формами оздоровлення та відпочинку</w:t>
            </w:r>
          </w:p>
          <w:p w:rsidR="009D1DD6" w:rsidRDefault="009D1DD6">
            <w:pPr>
              <w:jc w:val="center"/>
            </w:pPr>
          </w:p>
        </w:tc>
      </w:tr>
      <w:tr w:rsidR="009D1DD6" w:rsidTr="009D1DD6">
        <w:trPr>
          <w:cantSplit/>
          <w:trHeight w:val="2115"/>
        </w:trPr>
        <w:tc>
          <w:tcPr>
            <w:tcW w:w="576" w:type="dxa"/>
            <w:tcBorders>
              <w:top w:val="single" w:sz="4" w:space="0" w:color="000000"/>
              <w:left w:val="single" w:sz="4" w:space="0" w:color="000000"/>
              <w:bottom w:val="single" w:sz="4" w:space="0" w:color="000000"/>
              <w:right w:val="nil"/>
            </w:tcBorders>
          </w:tcPr>
          <w:p w:rsidR="009D1DD6" w:rsidRDefault="009D1DD6">
            <w:pPr>
              <w:tabs>
                <w:tab w:val="left" w:pos="0"/>
              </w:tabs>
              <w:snapToGrid w:val="0"/>
              <w:jc w:val="center"/>
            </w:pPr>
          </w:p>
          <w:p w:rsidR="009D1DD6" w:rsidRDefault="009D1DD6">
            <w:pPr>
              <w:tabs>
                <w:tab w:val="left" w:pos="0"/>
              </w:tabs>
              <w:jc w:val="center"/>
            </w:pPr>
            <w:r>
              <w:t>2.1.</w:t>
            </w:r>
          </w:p>
        </w:tc>
        <w:tc>
          <w:tcPr>
            <w:tcW w:w="3507" w:type="dxa"/>
            <w:tcBorders>
              <w:top w:val="single" w:sz="4" w:space="0" w:color="000000"/>
              <w:left w:val="single" w:sz="4" w:space="0" w:color="000000"/>
              <w:bottom w:val="single" w:sz="4" w:space="0" w:color="000000"/>
              <w:right w:val="nil"/>
            </w:tcBorders>
          </w:tcPr>
          <w:p w:rsidR="009D1DD6" w:rsidRDefault="009D1DD6">
            <w:pPr>
              <w:snapToGrid w:val="0"/>
              <w:jc w:val="center"/>
            </w:pPr>
          </w:p>
          <w:p w:rsidR="009D1DD6" w:rsidRDefault="009D1DD6">
            <w:pPr>
              <w:jc w:val="center"/>
            </w:pPr>
            <w:r>
              <w:t>Організація роботи та забезпечення оздоровлення, відпочинку дітей ( із забезпеченням харчуванням) у профільних, позаміських оздоровчих таборах та  пришкільних таборах з денним перебуванням учнів</w:t>
            </w:r>
          </w:p>
        </w:tc>
        <w:tc>
          <w:tcPr>
            <w:tcW w:w="1310" w:type="dxa"/>
            <w:tcBorders>
              <w:top w:val="single" w:sz="4" w:space="0" w:color="000000"/>
              <w:left w:val="single" w:sz="4" w:space="0" w:color="000000"/>
              <w:bottom w:val="single" w:sz="4" w:space="0" w:color="000000"/>
              <w:right w:val="nil"/>
            </w:tcBorders>
          </w:tcPr>
          <w:p w:rsidR="009D1DD6" w:rsidRDefault="009D1DD6">
            <w:pPr>
              <w:snapToGrid w:val="0"/>
              <w:jc w:val="center"/>
            </w:pPr>
          </w:p>
          <w:p w:rsidR="009D1DD6" w:rsidRDefault="009D1DD6">
            <w:pPr>
              <w:jc w:val="center"/>
              <w:rPr>
                <w:bCs/>
              </w:rPr>
            </w:pPr>
            <w:r>
              <w:t>2021 - 2023 роки</w:t>
            </w:r>
          </w:p>
        </w:tc>
        <w:tc>
          <w:tcPr>
            <w:tcW w:w="2428" w:type="dxa"/>
            <w:tcBorders>
              <w:top w:val="single" w:sz="4" w:space="0" w:color="000000"/>
              <w:left w:val="single" w:sz="4" w:space="0" w:color="000000"/>
              <w:bottom w:val="single" w:sz="4" w:space="0" w:color="000000"/>
              <w:right w:val="nil"/>
            </w:tcBorders>
          </w:tcPr>
          <w:p w:rsidR="009D1DD6" w:rsidRDefault="009D1DD6">
            <w:pPr>
              <w:snapToGrid w:val="0"/>
              <w:jc w:val="center"/>
              <w:rPr>
                <w:bCs/>
              </w:rPr>
            </w:pPr>
          </w:p>
          <w:p w:rsidR="009D1DD6" w:rsidRDefault="009D1DD6">
            <w:pPr>
              <w:jc w:val="center"/>
            </w:pPr>
            <w:r>
              <w:rPr>
                <w:bCs/>
              </w:rPr>
              <w:t xml:space="preserve">Відділ </w:t>
            </w:r>
            <w:r>
              <w:t>освіти, молоді та спорту</w:t>
            </w:r>
          </w:p>
        </w:tc>
        <w:tc>
          <w:tcPr>
            <w:tcW w:w="1616" w:type="dxa"/>
            <w:tcBorders>
              <w:top w:val="single" w:sz="4" w:space="0" w:color="000000"/>
              <w:left w:val="single" w:sz="4" w:space="0" w:color="000000"/>
              <w:bottom w:val="single" w:sz="4" w:space="0" w:color="000000"/>
              <w:right w:val="nil"/>
            </w:tcBorders>
          </w:tcPr>
          <w:p w:rsidR="009D1DD6" w:rsidRDefault="009D1DD6">
            <w:pPr>
              <w:snapToGrid w:val="0"/>
              <w:jc w:val="center"/>
            </w:pPr>
          </w:p>
          <w:p w:rsidR="009D1DD6" w:rsidRDefault="009D1DD6">
            <w:pPr>
              <w:jc w:val="center"/>
            </w:pPr>
            <w:r>
              <w:t>Місцевий  бюджет</w:t>
            </w:r>
          </w:p>
        </w:tc>
        <w:tc>
          <w:tcPr>
            <w:tcW w:w="850" w:type="dxa"/>
            <w:tcBorders>
              <w:top w:val="single" w:sz="4" w:space="0" w:color="000000"/>
              <w:left w:val="single" w:sz="4" w:space="0" w:color="000000"/>
              <w:bottom w:val="single" w:sz="4" w:space="0" w:color="000000"/>
              <w:right w:val="nil"/>
            </w:tcBorders>
            <w:vAlign w:val="center"/>
            <w:hideMark/>
          </w:tcPr>
          <w:p w:rsidR="009D1DD6" w:rsidRDefault="009D1DD6">
            <w:pPr>
              <w:jc w:val="center"/>
            </w:pPr>
            <w:r>
              <w:rPr>
                <w:sz w:val="22"/>
                <w:szCs w:val="22"/>
              </w:rPr>
              <w:t>455,0</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pPr>
            <w:r>
              <w:rPr>
                <w:sz w:val="22"/>
                <w:szCs w:val="22"/>
              </w:rPr>
              <w:t>105,0</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pPr>
            <w:r>
              <w:rPr>
                <w:sz w:val="22"/>
                <w:szCs w:val="22"/>
              </w:rPr>
              <w:t>150,0</w:t>
            </w:r>
          </w:p>
        </w:tc>
        <w:tc>
          <w:tcPr>
            <w:tcW w:w="711" w:type="dxa"/>
            <w:tcBorders>
              <w:top w:val="single" w:sz="4" w:space="0" w:color="000000"/>
              <w:left w:val="single" w:sz="4" w:space="0" w:color="000000"/>
              <w:bottom w:val="single" w:sz="4" w:space="0" w:color="000000"/>
              <w:right w:val="nil"/>
            </w:tcBorders>
            <w:vAlign w:val="center"/>
            <w:hideMark/>
          </w:tcPr>
          <w:p w:rsidR="009D1DD6" w:rsidRDefault="009D1DD6">
            <w:pPr>
              <w:jc w:val="center"/>
            </w:pPr>
            <w:r>
              <w:rPr>
                <w:sz w:val="22"/>
                <w:szCs w:val="22"/>
              </w:rPr>
              <w:t>200,0</w:t>
            </w:r>
          </w:p>
        </w:tc>
        <w:tc>
          <w:tcPr>
            <w:tcW w:w="2907" w:type="dxa"/>
            <w:tcBorders>
              <w:top w:val="single" w:sz="4" w:space="0" w:color="000000"/>
              <w:left w:val="single" w:sz="4" w:space="0" w:color="000000"/>
              <w:bottom w:val="single" w:sz="4" w:space="0" w:color="000000"/>
              <w:right w:val="single" w:sz="4" w:space="0" w:color="000000"/>
            </w:tcBorders>
          </w:tcPr>
          <w:p w:rsidR="009D1DD6" w:rsidRDefault="009D1DD6">
            <w:pPr>
              <w:snapToGrid w:val="0"/>
              <w:jc w:val="center"/>
            </w:pPr>
          </w:p>
          <w:p w:rsidR="009D1DD6" w:rsidRDefault="009D1DD6">
            <w:pPr>
              <w:jc w:val="center"/>
            </w:pPr>
            <w:r>
              <w:t>Забезпечення ефективного оздоровлення та повноцінного відпочинку дітей та покращення якості надання дітям послуг з оздоровлення та  відпочинку</w:t>
            </w:r>
          </w:p>
          <w:p w:rsidR="009D1DD6" w:rsidRDefault="009D1DD6">
            <w:pPr>
              <w:jc w:val="both"/>
            </w:pPr>
            <w:r>
              <w:t xml:space="preserve"> </w:t>
            </w:r>
          </w:p>
        </w:tc>
      </w:tr>
      <w:tr w:rsidR="009D1DD6" w:rsidTr="009D1DD6">
        <w:trPr>
          <w:cantSplit/>
          <w:trHeight w:val="354"/>
        </w:trPr>
        <w:tc>
          <w:tcPr>
            <w:tcW w:w="15327" w:type="dxa"/>
            <w:gridSpan w:val="10"/>
            <w:tcBorders>
              <w:top w:val="single" w:sz="4" w:space="0" w:color="000000"/>
              <w:left w:val="single" w:sz="4" w:space="0" w:color="000000"/>
              <w:bottom w:val="single" w:sz="4" w:space="0" w:color="000000"/>
              <w:right w:val="single" w:sz="4" w:space="0" w:color="000000"/>
            </w:tcBorders>
          </w:tcPr>
          <w:p w:rsidR="009D1DD6" w:rsidRDefault="009D1DD6">
            <w:pPr>
              <w:jc w:val="center"/>
            </w:pPr>
            <w:r>
              <w:t>3. Координація та контроль за дотриманням вимог та норм проведення оздоровчо-відпочинкового процесу, діяльністю закладів</w:t>
            </w:r>
          </w:p>
          <w:p w:rsidR="009D1DD6" w:rsidRDefault="009D1DD6">
            <w:pPr>
              <w:jc w:val="center"/>
            </w:pPr>
          </w:p>
        </w:tc>
      </w:tr>
      <w:tr w:rsidR="009D1DD6" w:rsidTr="009D1DD6">
        <w:trPr>
          <w:cantSplit/>
          <w:trHeight w:val="2115"/>
        </w:trPr>
        <w:tc>
          <w:tcPr>
            <w:tcW w:w="576" w:type="dxa"/>
            <w:tcBorders>
              <w:top w:val="single" w:sz="4" w:space="0" w:color="000000"/>
              <w:left w:val="single" w:sz="4" w:space="0" w:color="000000"/>
              <w:bottom w:val="single" w:sz="4" w:space="0" w:color="000000"/>
              <w:right w:val="nil"/>
            </w:tcBorders>
            <w:hideMark/>
          </w:tcPr>
          <w:p w:rsidR="009D1DD6" w:rsidRDefault="009D1DD6">
            <w:pPr>
              <w:tabs>
                <w:tab w:val="left" w:pos="0"/>
              </w:tabs>
              <w:jc w:val="center"/>
            </w:pPr>
            <w:r>
              <w:t>3.1.</w:t>
            </w:r>
          </w:p>
        </w:tc>
        <w:tc>
          <w:tcPr>
            <w:tcW w:w="3507" w:type="dxa"/>
            <w:tcBorders>
              <w:top w:val="single" w:sz="4" w:space="0" w:color="000000"/>
              <w:left w:val="single" w:sz="4" w:space="0" w:color="000000"/>
              <w:bottom w:val="single" w:sz="4" w:space="0" w:color="000000"/>
              <w:right w:val="nil"/>
            </w:tcBorders>
            <w:hideMark/>
          </w:tcPr>
          <w:p w:rsidR="009D1DD6" w:rsidRDefault="009D1DD6">
            <w:pPr>
              <w:jc w:val="center"/>
            </w:pPr>
            <w:r>
              <w:t>Прийняття участі в нарадах, семінарах, тренінгах, проведення засідань у форматі «круглого столу» щодо організації, проведення, аналізу та підведення підсумків оздоровчо-відпочинкової кампанії</w:t>
            </w:r>
          </w:p>
        </w:tc>
        <w:tc>
          <w:tcPr>
            <w:tcW w:w="1310" w:type="dxa"/>
            <w:tcBorders>
              <w:top w:val="single" w:sz="4" w:space="0" w:color="000000"/>
              <w:left w:val="single" w:sz="4" w:space="0" w:color="000000"/>
              <w:bottom w:val="single" w:sz="4" w:space="0" w:color="000000"/>
              <w:right w:val="nil"/>
            </w:tcBorders>
            <w:hideMark/>
          </w:tcPr>
          <w:p w:rsidR="009D1DD6" w:rsidRDefault="009D1DD6">
            <w:pPr>
              <w:jc w:val="center"/>
            </w:pPr>
            <w:r>
              <w:t>2021 - 2023 роки</w:t>
            </w:r>
          </w:p>
        </w:tc>
        <w:tc>
          <w:tcPr>
            <w:tcW w:w="2428" w:type="dxa"/>
            <w:tcBorders>
              <w:top w:val="single" w:sz="4" w:space="0" w:color="000000"/>
              <w:left w:val="single" w:sz="4" w:space="0" w:color="000000"/>
              <w:bottom w:val="single" w:sz="4" w:space="0" w:color="000000"/>
              <w:right w:val="nil"/>
            </w:tcBorders>
            <w:hideMark/>
          </w:tcPr>
          <w:p w:rsidR="009D1DD6" w:rsidRDefault="009D1DD6">
            <w:pPr>
              <w:ind w:right="-109"/>
              <w:jc w:val="center"/>
            </w:pPr>
            <w:r>
              <w:t xml:space="preserve">Відділ   з питань соціального захисту населення, </w:t>
            </w:r>
            <w:r>
              <w:rPr>
                <w:bCs/>
              </w:rPr>
              <w:t xml:space="preserve">відділ </w:t>
            </w:r>
            <w:r>
              <w:t>освіти, молоді та спорту</w:t>
            </w:r>
          </w:p>
        </w:tc>
        <w:tc>
          <w:tcPr>
            <w:tcW w:w="1616" w:type="dxa"/>
            <w:tcBorders>
              <w:top w:val="single" w:sz="4" w:space="0" w:color="000000"/>
              <w:left w:val="single" w:sz="4" w:space="0" w:color="000000"/>
              <w:bottom w:val="single" w:sz="4" w:space="0" w:color="000000"/>
              <w:right w:val="nil"/>
            </w:tcBorders>
            <w:hideMark/>
          </w:tcPr>
          <w:p w:rsidR="009D1DD6" w:rsidRDefault="009D1DD6">
            <w:pPr>
              <w:jc w:val="center"/>
            </w:pPr>
            <w:r>
              <w:t>Не потребує фінансування</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2907"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t>Вдосконалення виховної роботи з дітьми в дитячих закладах оздоровлення та відпочинку</w:t>
            </w:r>
          </w:p>
        </w:tc>
      </w:tr>
      <w:tr w:rsidR="009D1DD6" w:rsidTr="009D1DD6">
        <w:trPr>
          <w:cantSplit/>
          <w:trHeight w:val="2115"/>
        </w:trPr>
        <w:tc>
          <w:tcPr>
            <w:tcW w:w="576" w:type="dxa"/>
            <w:tcBorders>
              <w:top w:val="single" w:sz="4" w:space="0" w:color="000000"/>
              <w:left w:val="single" w:sz="4" w:space="0" w:color="000000"/>
              <w:bottom w:val="single" w:sz="4" w:space="0" w:color="000000"/>
              <w:right w:val="nil"/>
            </w:tcBorders>
            <w:hideMark/>
          </w:tcPr>
          <w:p w:rsidR="009D1DD6" w:rsidRDefault="009D1DD6">
            <w:pPr>
              <w:tabs>
                <w:tab w:val="left" w:pos="0"/>
              </w:tabs>
              <w:jc w:val="center"/>
            </w:pPr>
            <w:r>
              <w:t>3.2.</w:t>
            </w:r>
          </w:p>
        </w:tc>
        <w:tc>
          <w:tcPr>
            <w:tcW w:w="3507" w:type="dxa"/>
            <w:tcBorders>
              <w:top w:val="single" w:sz="4" w:space="0" w:color="000000"/>
              <w:left w:val="single" w:sz="4" w:space="0" w:color="000000"/>
              <w:bottom w:val="single" w:sz="4" w:space="0" w:color="000000"/>
              <w:right w:val="nil"/>
            </w:tcBorders>
            <w:hideMark/>
          </w:tcPr>
          <w:p w:rsidR="009D1DD6" w:rsidRDefault="009D1DD6">
            <w:pPr>
              <w:jc w:val="center"/>
            </w:pPr>
            <w:r>
              <w:t>Проведення заходів, спрямованих на координацію та контроль за дотриманням вимог та норм проведення оздоровчо-відпочинкового процесу, діяльністю закладів оздоровлення та відпочинку, упровадження виховного компоненту</w:t>
            </w:r>
          </w:p>
        </w:tc>
        <w:tc>
          <w:tcPr>
            <w:tcW w:w="1310" w:type="dxa"/>
            <w:tcBorders>
              <w:top w:val="single" w:sz="4" w:space="0" w:color="000000"/>
              <w:left w:val="single" w:sz="4" w:space="0" w:color="000000"/>
              <w:bottom w:val="single" w:sz="4" w:space="0" w:color="000000"/>
              <w:right w:val="nil"/>
            </w:tcBorders>
            <w:hideMark/>
          </w:tcPr>
          <w:p w:rsidR="009D1DD6" w:rsidRDefault="009D1DD6">
            <w:pPr>
              <w:jc w:val="center"/>
            </w:pPr>
            <w:r>
              <w:t>2021 - 2023 роки</w:t>
            </w:r>
          </w:p>
        </w:tc>
        <w:tc>
          <w:tcPr>
            <w:tcW w:w="2428" w:type="dxa"/>
            <w:tcBorders>
              <w:top w:val="single" w:sz="4" w:space="0" w:color="000000"/>
              <w:left w:val="single" w:sz="4" w:space="0" w:color="000000"/>
              <w:bottom w:val="single" w:sz="4" w:space="0" w:color="000000"/>
              <w:right w:val="nil"/>
            </w:tcBorders>
            <w:hideMark/>
          </w:tcPr>
          <w:p w:rsidR="009D1DD6" w:rsidRDefault="009D1DD6">
            <w:pPr>
              <w:ind w:right="-109"/>
              <w:jc w:val="center"/>
            </w:pPr>
            <w:r>
              <w:rPr>
                <w:bCs/>
              </w:rPr>
              <w:t xml:space="preserve">Відділ </w:t>
            </w:r>
            <w:r>
              <w:t>освіти, молоді та спорту</w:t>
            </w:r>
          </w:p>
        </w:tc>
        <w:tc>
          <w:tcPr>
            <w:tcW w:w="1616" w:type="dxa"/>
            <w:tcBorders>
              <w:top w:val="single" w:sz="4" w:space="0" w:color="000000"/>
              <w:left w:val="single" w:sz="4" w:space="0" w:color="000000"/>
              <w:bottom w:val="single" w:sz="4" w:space="0" w:color="000000"/>
              <w:right w:val="nil"/>
            </w:tcBorders>
            <w:hideMark/>
          </w:tcPr>
          <w:p w:rsidR="009D1DD6" w:rsidRDefault="009D1DD6">
            <w:pPr>
              <w:jc w:val="center"/>
            </w:pPr>
            <w:r>
              <w:t>Не потребує фінансування</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r>
              <w:t>-</w:t>
            </w:r>
          </w:p>
        </w:tc>
        <w:tc>
          <w:tcPr>
            <w:tcW w:w="2907" w:type="dxa"/>
            <w:tcBorders>
              <w:top w:val="single" w:sz="4" w:space="0" w:color="000000"/>
              <w:left w:val="single" w:sz="4" w:space="0" w:color="000000"/>
              <w:bottom w:val="single" w:sz="4" w:space="0" w:color="000000"/>
              <w:right w:val="single" w:sz="4" w:space="0" w:color="000000"/>
            </w:tcBorders>
          </w:tcPr>
          <w:p w:rsidR="009D1DD6" w:rsidRDefault="009D1DD6">
            <w:pPr>
              <w:jc w:val="center"/>
            </w:pPr>
            <w:r>
              <w:t>Забезпечення дитячих закладів висококваліфікованими кадрами для надання дітям якісних послуг з оздоровлення та відпочинку</w:t>
            </w:r>
          </w:p>
          <w:p w:rsidR="009D1DD6" w:rsidRDefault="009D1DD6">
            <w:pPr>
              <w:jc w:val="center"/>
            </w:pPr>
          </w:p>
        </w:tc>
      </w:tr>
      <w:tr w:rsidR="009D1DD6" w:rsidTr="009D1DD6">
        <w:trPr>
          <w:cantSplit/>
          <w:trHeight w:val="291"/>
        </w:trPr>
        <w:tc>
          <w:tcPr>
            <w:tcW w:w="15327" w:type="dxa"/>
            <w:gridSpan w:val="10"/>
            <w:tcBorders>
              <w:top w:val="single" w:sz="4" w:space="0" w:color="000000"/>
              <w:left w:val="single" w:sz="4" w:space="0" w:color="000000"/>
              <w:bottom w:val="single" w:sz="4" w:space="0" w:color="000000"/>
              <w:right w:val="single" w:sz="4" w:space="0" w:color="000000"/>
            </w:tcBorders>
          </w:tcPr>
          <w:p w:rsidR="009D1DD6" w:rsidRDefault="009D1DD6">
            <w:pPr>
              <w:jc w:val="center"/>
            </w:pPr>
            <w:r>
              <w:t>4. Проведення ефективної інформаційної кампанії щодо висвітлення процесу організації та проведення оздоровчо-відпочинкової кампанії</w:t>
            </w:r>
          </w:p>
          <w:p w:rsidR="009D1DD6" w:rsidRDefault="009D1DD6">
            <w:pPr>
              <w:jc w:val="center"/>
            </w:pPr>
          </w:p>
        </w:tc>
      </w:tr>
      <w:tr w:rsidR="009D1DD6" w:rsidRPr="009D1DD6" w:rsidTr="009D1DD6">
        <w:trPr>
          <w:cantSplit/>
          <w:trHeight w:val="2115"/>
        </w:trPr>
        <w:tc>
          <w:tcPr>
            <w:tcW w:w="576" w:type="dxa"/>
            <w:tcBorders>
              <w:top w:val="single" w:sz="4" w:space="0" w:color="000000"/>
              <w:left w:val="single" w:sz="4" w:space="0" w:color="000000"/>
              <w:bottom w:val="single" w:sz="4" w:space="0" w:color="000000"/>
              <w:right w:val="nil"/>
            </w:tcBorders>
          </w:tcPr>
          <w:p w:rsidR="009D1DD6" w:rsidRDefault="009D1DD6">
            <w:pPr>
              <w:tabs>
                <w:tab w:val="left" w:pos="0"/>
              </w:tabs>
              <w:snapToGrid w:val="0"/>
              <w:jc w:val="center"/>
            </w:pPr>
          </w:p>
        </w:tc>
        <w:tc>
          <w:tcPr>
            <w:tcW w:w="3507" w:type="dxa"/>
            <w:tcBorders>
              <w:top w:val="single" w:sz="4" w:space="0" w:color="000000"/>
              <w:left w:val="single" w:sz="4" w:space="0" w:color="000000"/>
              <w:bottom w:val="single" w:sz="4" w:space="0" w:color="000000"/>
              <w:right w:val="nil"/>
            </w:tcBorders>
            <w:hideMark/>
          </w:tcPr>
          <w:p w:rsidR="009D1DD6" w:rsidRDefault="009D1DD6">
            <w:pPr>
              <w:jc w:val="center"/>
            </w:pPr>
            <w:r>
              <w:t>Проведення ефективної інформаційної кампанії щодо можливостей отримання оздоровчих послуг, висвітлення підготовки, ходу та підсумків щорічної оздоровчо-відпочинкової кампанії на районних, місцевих та обласному рівнях</w:t>
            </w:r>
          </w:p>
        </w:tc>
        <w:tc>
          <w:tcPr>
            <w:tcW w:w="1310" w:type="dxa"/>
            <w:tcBorders>
              <w:top w:val="single" w:sz="4" w:space="0" w:color="000000"/>
              <w:left w:val="single" w:sz="4" w:space="0" w:color="000000"/>
              <w:bottom w:val="single" w:sz="4" w:space="0" w:color="000000"/>
              <w:right w:val="nil"/>
            </w:tcBorders>
            <w:hideMark/>
          </w:tcPr>
          <w:p w:rsidR="009D1DD6" w:rsidRDefault="009D1DD6">
            <w:pPr>
              <w:jc w:val="center"/>
            </w:pPr>
            <w:r>
              <w:t>2021- 2023 роки</w:t>
            </w:r>
          </w:p>
        </w:tc>
        <w:tc>
          <w:tcPr>
            <w:tcW w:w="2428" w:type="dxa"/>
            <w:tcBorders>
              <w:top w:val="single" w:sz="4" w:space="0" w:color="000000"/>
              <w:left w:val="single" w:sz="4" w:space="0" w:color="000000"/>
              <w:bottom w:val="single" w:sz="4" w:space="0" w:color="000000"/>
              <w:right w:val="nil"/>
            </w:tcBorders>
            <w:hideMark/>
          </w:tcPr>
          <w:p w:rsidR="009D1DD6" w:rsidRDefault="009D1DD6">
            <w:pPr>
              <w:ind w:right="-106"/>
              <w:jc w:val="center"/>
            </w:pPr>
            <w:r>
              <w:t>Відділ  з питань соціального захисту населення</w:t>
            </w:r>
            <w:r>
              <w:rPr>
                <w:bCs/>
              </w:rPr>
              <w:t xml:space="preserve">,           відділ </w:t>
            </w:r>
            <w:r>
              <w:t>освіти, молоді та спорту</w:t>
            </w:r>
          </w:p>
        </w:tc>
        <w:tc>
          <w:tcPr>
            <w:tcW w:w="1616" w:type="dxa"/>
            <w:tcBorders>
              <w:top w:val="single" w:sz="4" w:space="0" w:color="000000"/>
              <w:left w:val="single" w:sz="4" w:space="0" w:color="000000"/>
              <w:bottom w:val="single" w:sz="4" w:space="0" w:color="000000"/>
              <w:right w:val="nil"/>
            </w:tcBorders>
            <w:hideMark/>
          </w:tcPr>
          <w:p w:rsidR="009D1DD6" w:rsidRDefault="009D1DD6">
            <w:pPr>
              <w:jc w:val="right"/>
            </w:pPr>
            <w:r>
              <w:t>Не потребує фінансування</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w:t>
            </w:r>
          </w:p>
        </w:tc>
        <w:tc>
          <w:tcPr>
            <w:tcW w:w="2907" w:type="dxa"/>
            <w:tcBorders>
              <w:top w:val="single" w:sz="4" w:space="0" w:color="000000"/>
              <w:left w:val="single" w:sz="4" w:space="0" w:color="000000"/>
              <w:bottom w:val="single" w:sz="4" w:space="0" w:color="000000"/>
              <w:right w:val="single" w:sz="4" w:space="0" w:color="000000"/>
            </w:tcBorders>
            <w:hideMark/>
          </w:tcPr>
          <w:p w:rsidR="009D1DD6" w:rsidRDefault="009D1DD6">
            <w:pPr>
              <w:jc w:val="center"/>
            </w:pPr>
            <w:r>
              <w:t>Підвищення рівня поінформованості населення щодо можливостей отримання оздоровчих послуг, збільшення кількості дітей, забезпечених послугами з  оздоровлення та відпочинку</w:t>
            </w:r>
          </w:p>
        </w:tc>
      </w:tr>
      <w:tr w:rsidR="009D1DD6" w:rsidTr="009D1DD6">
        <w:trPr>
          <w:cantSplit/>
          <w:trHeight w:val="174"/>
        </w:trPr>
        <w:tc>
          <w:tcPr>
            <w:tcW w:w="9437" w:type="dxa"/>
            <w:gridSpan w:val="5"/>
            <w:tcBorders>
              <w:top w:val="single" w:sz="4" w:space="0" w:color="000000"/>
              <w:left w:val="single" w:sz="4" w:space="0" w:color="000000"/>
              <w:bottom w:val="single" w:sz="4" w:space="0" w:color="000000"/>
              <w:right w:val="nil"/>
            </w:tcBorders>
            <w:hideMark/>
          </w:tcPr>
          <w:p w:rsidR="009D1DD6" w:rsidRDefault="009D1DD6">
            <w:pPr>
              <w:jc w:val="center"/>
              <w:rPr>
                <w:b/>
                <w:sz w:val="20"/>
                <w:szCs w:val="20"/>
                <w:lang w:val="en-US"/>
              </w:rPr>
            </w:pPr>
            <w:r>
              <w:t>Усього:</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854,9</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154,9</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300</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400</w:t>
            </w:r>
          </w:p>
        </w:tc>
        <w:tc>
          <w:tcPr>
            <w:tcW w:w="2907" w:type="dxa"/>
            <w:tcBorders>
              <w:top w:val="single" w:sz="4" w:space="0" w:color="000000"/>
              <w:left w:val="single" w:sz="4" w:space="0" w:color="000000"/>
              <w:bottom w:val="single" w:sz="4" w:space="0" w:color="000000"/>
              <w:right w:val="single" w:sz="4" w:space="0" w:color="000000"/>
            </w:tcBorders>
          </w:tcPr>
          <w:p w:rsidR="009D1DD6" w:rsidRDefault="009D1DD6">
            <w:pPr>
              <w:snapToGrid w:val="0"/>
              <w:jc w:val="center"/>
            </w:pPr>
          </w:p>
        </w:tc>
      </w:tr>
      <w:tr w:rsidR="009D1DD6" w:rsidTr="009D1DD6">
        <w:trPr>
          <w:cantSplit/>
          <w:trHeight w:val="174"/>
        </w:trPr>
        <w:tc>
          <w:tcPr>
            <w:tcW w:w="9437" w:type="dxa"/>
            <w:gridSpan w:val="5"/>
            <w:tcBorders>
              <w:top w:val="single" w:sz="4" w:space="0" w:color="000000"/>
              <w:left w:val="single" w:sz="4" w:space="0" w:color="000000"/>
              <w:bottom w:val="single" w:sz="4" w:space="0" w:color="000000"/>
              <w:right w:val="nil"/>
            </w:tcBorders>
            <w:hideMark/>
          </w:tcPr>
          <w:p w:rsidR="009D1DD6" w:rsidRDefault="009D1DD6">
            <w:pPr>
              <w:jc w:val="center"/>
            </w:pPr>
            <w:r>
              <w:t xml:space="preserve">у тому числі: </w:t>
            </w:r>
          </w:p>
          <w:p w:rsidR="009D1DD6" w:rsidRDefault="009D1DD6">
            <w:pPr>
              <w:jc w:val="center"/>
              <w:rPr>
                <w:b/>
                <w:sz w:val="20"/>
                <w:szCs w:val="20"/>
                <w:lang w:val="ru-RU"/>
              </w:rPr>
            </w:pPr>
            <w:r>
              <w:t>місцевий бюджет</w:t>
            </w:r>
          </w:p>
        </w:tc>
        <w:tc>
          <w:tcPr>
            <w:tcW w:w="850"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854,9</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154,9</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rPr>
                <w:sz w:val="22"/>
                <w:szCs w:val="22"/>
              </w:rPr>
              <w:t>300</w:t>
            </w:r>
          </w:p>
        </w:tc>
        <w:tc>
          <w:tcPr>
            <w:tcW w:w="711" w:type="dxa"/>
            <w:tcBorders>
              <w:top w:val="single" w:sz="4" w:space="0" w:color="000000"/>
              <w:left w:val="single" w:sz="4" w:space="0" w:color="000000"/>
              <w:bottom w:val="single" w:sz="4" w:space="0" w:color="000000"/>
              <w:right w:val="nil"/>
            </w:tcBorders>
            <w:hideMark/>
          </w:tcPr>
          <w:p w:rsidR="009D1DD6" w:rsidRDefault="009D1DD6">
            <w:pPr>
              <w:jc w:val="center"/>
            </w:pPr>
            <w:r>
              <w:t>400</w:t>
            </w:r>
          </w:p>
        </w:tc>
        <w:tc>
          <w:tcPr>
            <w:tcW w:w="2907" w:type="dxa"/>
            <w:tcBorders>
              <w:top w:val="single" w:sz="4" w:space="0" w:color="000000"/>
              <w:left w:val="single" w:sz="4" w:space="0" w:color="000000"/>
              <w:bottom w:val="single" w:sz="4" w:space="0" w:color="000000"/>
              <w:right w:val="single" w:sz="4" w:space="0" w:color="000000"/>
            </w:tcBorders>
          </w:tcPr>
          <w:p w:rsidR="009D1DD6" w:rsidRDefault="009D1DD6">
            <w:pPr>
              <w:snapToGrid w:val="0"/>
              <w:jc w:val="center"/>
            </w:pPr>
          </w:p>
        </w:tc>
      </w:tr>
    </w:tbl>
    <w:p w:rsidR="009D1DD6" w:rsidRDefault="009D1DD6" w:rsidP="009D1DD6">
      <w:pPr>
        <w:pStyle w:val="1"/>
        <w:numPr>
          <w:ilvl w:val="0"/>
          <w:numId w:val="1"/>
        </w:numPr>
        <w:tabs>
          <w:tab w:val="left" w:pos="11884"/>
          <w:tab w:val="center" w:pos="13318"/>
        </w:tabs>
        <w:rPr>
          <w:b w:val="0"/>
          <w:sz w:val="24"/>
        </w:rPr>
      </w:pPr>
    </w:p>
    <w:p w:rsidR="009D1DD6" w:rsidRDefault="009D1DD6" w:rsidP="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7345A" w:rsidRDefault="0067345A"/>
    <w:sectPr w:rsidR="0067345A" w:rsidSect="009D1DD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10"/>
    <w:lvl w:ilvl="0">
      <w:start w:val="1"/>
      <w:numFmt w:val="decimal"/>
      <w:lvlText w:val="%1."/>
      <w:lvlJc w:val="left"/>
      <w:pPr>
        <w:tabs>
          <w:tab w:val="num" w:pos="1070"/>
        </w:tabs>
        <w:ind w:left="1070" w:hanging="360"/>
      </w:pPr>
    </w:lvl>
  </w:abstractNum>
  <w:abstractNum w:abstractNumId="2">
    <w:nsid w:val="00000004"/>
    <w:multiLevelType w:val="singleLevel"/>
    <w:tmpl w:val="00000004"/>
    <w:name w:val="WW8Num15"/>
    <w:lvl w:ilvl="0">
      <w:start w:val="3"/>
      <w:numFmt w:val="bullet"/>
      <w:pStyle w:val="1"/>
      <w:lvlText w:val="-"/>
      <w:lvlJc w:val="left"/>
      <w:pPr>
        <w:tabs>
          <w:tab w:val="num" w:pos="708"/>
        </w:tabs>
        <w:ind w:left="1069" w:hanging="360"/>
      </w:pPr>
      <w:rPr>
        <w:rFonts w:ascii="Times New Roman" w:hAnsi="Times New Roman" w:cs="Times New Roman" w:hint="default"/>
        <w:sz w:val="28"/>
        <w:szCs w:val="28"/>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DD6"/>
    <w:rsid w:val="00030EC1"/>
    <w:rsid w:val="00174C53"/>
    <w:rsid w:val="001D2BD3"/>
    <w:rsid w:val="002A105D"/>
    <w:rsid w:val="002A25C9"/>
    <w:rsid w:val="005504A9"/>
    <w:rsid w:val="006059E2"/>
    <w:rsid w:val="00624B42"/>
    <w:rsid w:val="0067345A"/>
    <w:rsid w:val="007738FC"/>
    <w:rsid w:val="008702A4"/>
    <w:rsid w:val="009D1DD6"/>
    <w:rsid w:val="00A57C1C"/>
    <w:rsid w:val="00C0123F"/>
    <w:rsid w:val="00C0179D"/>
    <w:rsid w:val="00C6722C"/>
    <w:rsid w:val="00D47628"/>
    <w:rsid w:val="00DB070B"/>
    <w:rsid w:val="00E022FE"/>
    <w:rsid w:val="00ED578F"/>
    <w:rsid w:val="00F179BE"/>
    <w:rsid w:val="00F74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DD6"/>
    <w:pPr>
      <w:suppressAutoHyphens/>
      <w:spacing w:after="0" w:line="240" w:lineRule="auto"/>
    </w:pPr>
    <w:rPr>
      <w:rFonts w:ascii="Times New Roman" w:eastAsia="Times New Roman" w:hAnsi="Times New Roman" w:cs="Times New Roman"/>
      <w:sz w:val="24"/>
      <w:szCs w:val="24"/>
      <w:lang w:val="uk-UA" w:eastAsia="zh-CN"/>
    </w:rPr>
  </w:style>
  <w:style w:type="paragraph" w:styleId="1">
    <w:name w:val="heading 1"/>
    <w:basedOn w:val="a"/>
    <w:next w:val="a"/>
    <w:link w:val="10"/>
    <w:qFormat/>
    <w:rsid w:val="009D1DD6"/>
    <w:pPr>
      <w:keepNext/>
      <w:numPr>
        <w:numId w:val="2"/>
      </w:numP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DD6"/>
    <w:rPr>
      <w:rFonts w:ascii="Times New Roman" w:eastAsia="Times New Roman" w:hAnsi="Times New Roman" w:cs="Times New Roman"/>
      <w:b/>
      <w:bCs/>
      <w:sz w:val="28"/>
      <w:szCs w:val="24"/>
      <w:lang w:val="uk-UA" w:eastAsia="zh-CN"/>
    </w:rPr>
  </w:style>
  <w:style w:type="paragraph" w:styleId="HTML">
    <w:name w:val="HTML Preformatted"/>
    <w:basedOn w:val="a"/>
    <w:link w:val="HTML0"/>
    <w:semiHidden/>
    <w:unhideWhenUsed/>
    <w:rsid w:val="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semiHidden/>
    <w:rsid w:val="009D1DD6"/>
    <w:rPr>
      <w:rFonts w:ascii="Courier New" w:eastAsia="Times New Roman" w:hAnsi="Courier New" w:cs="Courier New"/>
      <w:color w:val="000000"/>
      <w:sz w:val="21"/>
      <w:szCs w:val="21"/>
      <w:lang w:eastAsia="zh-CN"/>
    </w:rPr>
  </w:style>
  <w:style w:type="paragraph" w:styleId="a3">
    <w:name w:val="Normal (Web)"/>
    <w:basedOn w:val="a"/>
    <w:semiHidden/>
    <w:unhideWhenUsed/>
    <w:rsid w:val="009D1DD6"/>
    <w:pPr>
      <w:spacing w:before="280" w:after="280"/>
    </w:pPr>
    <w:rPr>
      <w:lang w:val="ru-RU"/>
    </w:rPr>
  </w:style>
  <w:style w:type="paragraph" w:styleId="a4">
    <w:name w:val="Body Text"/>
    <w:basedOn w:val="a"/>
    <w:link w:val="a5"/>
    <w:semiHidden/>
    <w:unhideWhenUsed/>
    <w:rsid w:val="009D1DD6"/>
    <w:pPr>
      <w:spacing w:after="120"/>
    </w:pPr>
  </w:style>
  <w:style w:type="character" w:customStyle="1" w:styleId="a5">
    <w:name w:val="Основной текст Знак"/>
    <w:basedOn w:val="a0"/>
    <w:link w:val="a4"/>
    <w:semiHidden/>
    <w:rsid w:val="009D1DD6"/>
    <w:rPr>
      <w:rFonts w:ascii="Times New Roman" w:eastAsia="Times New Roman" w:hAnsi="Times New Roman" w:cs="Times New Roman"/>
      <w:sz w:val="24"/>
      <w:szCs w:val="24"/>
      <w:lang w:val="uk-UA" w:eastAsia="zh-CN"/>
    </w:rPr>
  </w:style>
  <w:style w:type="paragraph" w:styleId="a6">
    <w:name w:val="Body Text Indent"/>
    <w:basedOn w:val="a"/>
    <w:link w:val="a7"/>
    <w:unhideWhenUsed/>
    <w:rsid w:val="009D1DD6"/>
    <w:pPr>
      <w:shd w:val="clear" w:color="auto" w:fill="FFFFFF"/>
      <w:ind w:firstLine="708"/>
      <w:jc w:val="both"/>
    </w:pPr>
    <w:rPr>
      <w:sz w:val="28"/>
    </w:rPr>
  </w:style>
  <w:style w:type="character" w:customStyle="1" w:styleId="a7">
    <w:name w:val="Основной текст с отступом Знак"/>
    <w:basedOn w:val="a0"/>
    <w:link w:val="a6"/>
    <w:rsid w:val="009D1DD6"/>
    <w:rPr>
      <w:rFonts w:ascii="Times New Roman" w:eastAsia="Times New Roman" w:hAnsi="Times New Roman" w:cs="Times New Roman"/>
      <w:sz w:val="28"/>
      <w:szCs w:val="24"/>
      <w:shd w:val="clear" w:color="auto" w:fill="FFFFFF"/>
      <w:lang w:val="uk-UA" w:eastAsia="zh-CN"/>
    </w:rPr>
  </w:style>
  <w:style w:type="paragraph" w:styleId="a8">
    <w:name w:val="No Spacing"/>
    <w:uiPriority w:val="1"/>
    <w:qFormat/>
    <w:rsid w:val="009D1DD6"/>
    <w:pPr>
      <w:suppressAutoHyphens/>
      <w:spacing w:after="0" w:line="240" w:lineRule="auto"/>
    </w:pPr>
    <w:rPr>
      <w:rFonts w:ascii="Times New Roman" w:eastAsia="Times New Roman" w:hAnsi="Times New Roman" w:cs="Times New Roman"/>
      <w:sz w:val="24"/>
      <w:szCs w:val="24"/>
      <w:lang w:val="uk-UA" w:eastAsia="zh-CN"/>
    </w:rPr>
  </w:style>
  <w:style w:type="character" w:customStyle="1" w:styleId="apple-converted-space">
    <w:name w:val="apple-converted-space"/>
    <w:rsid w:val="009D1D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DD6"/>
    <w:pPr>
      <w:suppressAutoHyphens/>
      <w:spacing w:after="0" w:line="240" w:lineRule="auto"/>
    </w:pPr>
    <w:rPr>
      <w:rFonts w:ascii="Times New Roman" w:eastAsia="Times New Roman" w:hAnsi="Times New Roman" w:cs="Times New Roman"/>
      <w:sz w:val="24"/>
      <w:szCs w:val="24"/>
      <w:lang w:val="uk-UA" w:eastAsia="zh-CN"/>
    </w:rPr>
  </w:style>
  <w:style w:type="paragraph" w:styleId="1">
    <w:name w:val="heading 1"/>
    <w:basedOn w:val="a"/>
    <w:next w:val="a"/>
    <w:link w:val="10"/>
    <w:qFormat/>
    <w:rsid w:val="009D1DD6"/>
    <w:pPr>
      <w:keepNext/>
      <w:numPr>
        <w:numId w:val="2"/>
      </w:numP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DD6"/>
    <w:rPr>
      <w:rFonts w:ascii="Times New Roman" w:eastAsia="Times New Roman" w:hAnsi="Times New Roman" w:cs="Times New Roman"/>
      <w:b/>
      <w:bCs/>
      <w:sz w:val="28"/>
      <w:szCs w:val="24"/>
      <w:lang w:val="uk-UA" w:eastAsia="zh-CN"/>
    </w:rPr>
  </w:style>
  <w:style w:type="paragraph" w:styleId="HTML">
    <w:name w:val="HTML Preformatted"/>
    <w:basedOn w:val="a"/>
    <w:link w:val="HTML0"/>
    <w:semiHidden/>
    <w:unhideWhenUsed/>
    <w:rsid w:val="009D1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semiHidden/>
    <w:rsid w:val="009D1DD6"/>
    <w:rPr>
      <w:rFonts w:ascii="Courier New" w:eastAsia="Times New Roman" w:hAnsi="Courier New" w:cs="Courier New"/>
      <w:color w:val="000000"/>
      <w:sz w:val="21"/>
      <w:szCs w:val="21"/>
      <w:lang w:eastAsia="zh-CN"/>
    </w:rPr>
  </w:style>
  <w:style w:type="paragraph" w:styleId="a3">
    <w:name w:val="Normal (Web)"/>
    <w:basedOn w:val="a"/>
    <w:semiHidden/>
    <w:unhideWhenUsed/>
    <w:rsid w:val="009D1DD6"/>
    <w:pPr>
      <w:spacing w:before="280" w:after="280"/>
    </w:pPr>
    <w:rPr>
      <w:lang w:val="ru-RU"/>
    </w:rPr>
  </w:style>
  <w:style w:type="paragraph" w:styleId="a4">
    <w:name w:val="Body Text"/>
    <w:basedOn w:val="a"/>
    <w:link w:val="a5"/>
    <w:semiHidden/>
    <w:unhideWhenUsed/>
    <w:rsid w:val="009D1DD6"/>
    <w:pPr>
      <w:spacing w:after="120"/>
    </w:pPr>
  </w:style>
  <w:style w:type="character" w:customStyle="1" w:styleId="a5">
    <w:name w:val="Основной текст Знак"/>
    <w:basedOn w:val="a0"/>
    <w:link w:val="a4"/>
    <w:semiHidden/>
    <w:rsid w:val="009D1DD6"/>
    <w:rPr>
      <w:rFonts w:ascii="Times New Roman" w:eastAsia="Times New Roman" w:hAnsi="Times New Roman" w:cs="Times New Roman"/>
      <w:sz w:val="24"/>
      <w:szCs w:val="24"/>
      <w:lang w:val="uk-UA" w:eastAsia="zh-CN"/>
    </w:rPr>
  </w:style>
  <w:style w:type="paragraph" w:styleId="a6">
    <w:name w:val="Body Text Indent"/>
    <w:basedOn w:val="a"/>
    <w:link w:val="a7"/>
    <w:unhideWhenUsed/>
    <w:rsid w:val="009D1DD6"/>
    <w:pPr>
      <w:shd w:val="clear" w:color="auto" w:fill="FFFFFF"/>
      <w:ind w:firstLine="708"/>
      <w:jc w:val="both"/>
    </w:pPr>
    <w:rPr>
      <w:sz w:val="28"/>
    </w:rPr>
  </w:style>
  <w:style w:type="character" w:customStyle="1" w:styleId="a7">
    <w:name w:val="Основной текст с отступом Знак"/>
    <w:basedOn w:val="a0"/>
    <w:link w:val="a6"/>
    <w:rsid w:val="009D1DD6"/>
    <w:rPr>
      <w:rFonts w:ascii="Times New Roman" w:eastAsia="Times New Roman" w:hAnsi="Times New Roman" w:cs="Times New Roman"/>
      <w:sz w:val="28"/>
      <w:szCs w:val="24"/>
      <w:shd w:val="clear" w:color="auto" w:fill="FFFFFF"/>
      <w:lang w:val="uk-UA" w:eastAsia="zh-CN"/>
    </w:rPr>
  </w:style>
  <w:style w:type="paragraph" w:styleId="a8">
    <w:name w:val="No Spacing"/>
    <w:uiPriority w:val="1"/>
    <w:qFormat/>
    <w:rsid w:val="009D1DD6"/>
    <w:pPr>
      <w:suppressAutoHyphens/>
      <w:spacing w:after="0" w:line="240" w:lineRule="auto"/>
    </w:pPr>
    <w:rPr>
      <w:rFonts w:ascii="Times New Roman" w:eastAsia="Times New Roman" w:hAnsi="Times New Roman" w:cs="Times New Roman"/>
      <w:sz w:val="24"/>
      <w:szCs w:val="24"/>
      <w:lang w:val="uk-UA" w:eastAsia="zh-CN"/>
    </w:rPr>
  </w:style>
  <w:style w:type="character" w:customStyle="1" w:styleId="apple-converted-space">
    <w:name w:val="apple-converted-space"/>
    <w:rsid w:val="009D1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3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68E84-B6AA-4C04-8893-C51584E5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2654</Words>
  <Characters>15129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User</cp:lastModifiedBy>
  <cp:revision>3</cp:revision>
  <cp:lastPrinted>2021-06-09T06:18:00Z</cp:lastPrinted>
  <dcterms:created xsi:type="dcterms:W3CDTF">2021-06-11T06:59:00Z</dcterms:created>
  <dcterms:modified xsi:type="dcterms:W3CDTF">2021-06-15T11:38:00Z</dcterms:modified>
</cp:coreProperties>
</file>